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E1FC8" w14:textId="278DCB5A" w:rsidR="00E62FF7" w:rsidRPr="00E62FF7" w:rsidRDefault="00E62FF7" w:rsidP="000720E5">
      <w:pPr>
        <w:spacing w:line="360" w:lineRule="auto"/>
        <w:jc w:val="left"/>
        <w:rPr>
          <w:rFonts w:ascii="宋体" w:hAnsi="宋体"/>
          <w:b/>
          <w:sz w:val="28"/>
          <w:szCs w:val="28"/>
        </w:rPr>
      </w:pPr>
      <w:bookmarkStart w:id="0" w:name="_Toc369095996"/>
      <w:r w:rsidRPr="00E62FF7">
        <w:rPr>
          <w:rFonts w:ascii="宋体" w:hAnsi="宋体" w:hint="eastAsia"/>
          <w:b/>
          <w:sz w:val="28"/>
          <w:szCs w:val="28"/>
        </w:rPr>
        <w:t>一、培养目标及具体要求</w:t>
      </w:r>
      <w:r w:rsidRPr="00E62FF7">
        <w:rPr>
          <w:rFonts w:ascii="宋体" w:hAnsi="宋体"/>
          <w:b/>
          <w:sz w:val="28"/>
          <w:szCs w:val="28"/>
        </w:rPr>
        <w:t xml:space="preserve"> </w:t>
      </w:r>
    </w:p>
    <w:p w14:paraId="0BADB5DA" w14:textId="476C463B" w:rsidR="000720E5" w:rsidRDefault="000720E5" w:rsidP="000720E5">
      <w:pPr>
        <w:autoSpaceDE w:val="0"/>
        <w:autoSpaceDN w:val="0"/>
        <w:adjustRightInd w:val="0"/>
        <w:spacing w:line="360" w:lineRule="auto"/>
        <w:ind w:leftChars="-59" w:left="-124"/>
        <w:rPr>
          <w:rFonts w:ascii="宋体" w:eastAsia="宋体" w:hAnsi="宋体" w:cs="PingFang SC"/>
          <w:b/>
          <w:color w:val="000000"/>
        </w:rPr>
      </w:pPr>
      <w:r>
        <w:rPr>
          <w:rFonts w:ascii="宋体" w:eastAsia="宋体" w:hAnsi="宋体" w:cs="PingFang SC" w:hint="eastAsia"/>
          <w:b/>
          <w:color w:val="000000"/>
        </w:rPr>
        <w:t xml:space="preserve">     1.</w:t>
      </w:r>
      <w:r w:rsidRPr="00386BF4">
        <w:rPr>
          <w:rFonts w:ascii="宋体" w:eastAsia="宋体" w:hAnsi="宋体" w:cs="PingFang SC" w:hint="eastAsia"/>
          <w:b/>
          <w:color w:val="000000"/>
        </w:rPr>
        <w:t>培养目标</w:t>
      </w:r>
    </w:p>
    <w:p w14:paraId="222630AF" w14:textId="7650A8E2" w:rsidR="000720E5" w:rsidRPr="00766EDD" w:rsidRDefault="000720E5" w:rsidP="000720E5">
      <w:pPr>
        <w:spacing w:line="360" w:lineRule="auto"/>
        <w:rPr>
          <w:rFonts w:ascii="宋体" w:eastAsia="宋体" w:hAnsi="宋体"/>
          <w:b/>
        </w:rPr>
      </w:pPr>
      <w:r>
        <w:rPr>
          <w:rFonts w:ascii="宋体" w:eastAsia="宋体" w:hAnsi="宋体" w:cs="Times" w:hint="eastAsia"/>
          <w:color w:val="000000"/>
        </w:rPr>
        <w:t xml:space="preserve">    </w:t>
      </w:r>
      <w:r w:rsidR="00551918">
        <w:rPr>
          <w:rFonts w:ascii="宋体" w:eastAsia="宋体" w:hAnsi="宋体" w:cs="Times" w:hint="eastAsia"/>
          <w:color w:val="000000"/>
        </w:rPr>
        <w:t>大连外国语大学外交学本科专业</w:t>
      </w:r>
      <w:r w:rsidRPr="00386BF4">
        <w:rPr>
          <w:rFonts w:ascii="宋体" w:eastAsia="宋体" w:hAnsi="宋体" w:hint="eastAsia"/>
        </w:rPr>
        <w:t>按照《国家中长期人才发展规划纲要》和《国家中长期教育改革和发展规划纲要》总体要求，</w:t>
      </w:r>
      <w:r w:rsidRPr="005069DC">
        <w:rPr>
          <w:rFonts w:ascii="宋体" w:eastAsia="宋体" w:hAnsi="宋体" w:cs="Times"/>
          <w:color w:val="000000"/>
        </w:rPr>
        <w:t>在对我国</w:t>
      </w:r>
      <w:r>
        <w:rPr>
          <w:rFonts w:ascii="宋体" w:eastAsia="宋体" w:hAnsi="宋体" w:cs="Times" w:hint="eastAsia"/>
          <w:color w:val="000000"/>
        </w:rPr>
        <w:t>外交专业人才</w:t>
      </w:r>
      <w:r w:rsidRPr="005069DC">
        <w:rPr>
          <w:rFonts w:ascii="宋体" w:eastAsia="宋体" w:hAnsi="宋体" w:cs="Times"/>
          <w:color w:val="000000"/>
        </w:rPr>
        <w:t>需求情况进行</w:t>
      </w:r>
      <w:r>
        <w:rPr>
          <w:rFonts w:ascii="宋体" w:eastAsia="宋体" w:hAnsi="宋体" w:cs="Times" w:hint="eastAsia"/>
          <w:color w:val="000000"/>
        </w:rPr>
        <w:t>反复论证</w:t>
      </w:r>
      <w:r w:rsidRPr="005069DC">
        <w:rPr>
          <w:rFonts w:ascii="宋体" w:eastAsia="宋体" w:hAnsi="宋体" w:cs="Times"/>
          <w:color w:val="000000"/>
        </w:rPr>
        <w:t>的基础上，充分发挥我校多学科、多语种优势，利用上海合作组织大学中方校长委员会主席单位、国家汉语国际推广多语种</w:t>
      </w:r>
      <w:r w:rsidR="00551918">
        <w:rPr>
          <w:rFonts w:ascii="宋体" w:eastAsia="宋体" w:hAnsi="宋体" w:cs="Times" w:hint="eastAsia"/>
          <w:color w:val="000000"/>
        </w:rPr>
        <w:t>平台资源进行发展。本专业</w:t>
      </w:r>
      <w:r w:rsidRPr="005069DC">
        <w:rPr>
          <w:rFonts w:ascii="宋体" w:eastAsia="宋体" w:hAnsi="宋体" w:cs="Times"/>
          <w:color w:val="000000"/>
        </w:rPr>
        <w:t>确定培养</w:t>
      </w:r>
      <w:r w:rsidR="00F3618E">
        <w:rPr>
          <w:rFonts w:ascii="宋体" w:eastAsia="宋体" w:hAnsi="宋体" w:cs="Times" w:hint="eastAsia"/>
          <w:color w:val="000000"/>
        </w:rPr>
        <w:t>三</w:t>
      </w:r>
      <w:bookmarkStart w:id="1" w:name="_GoBack"/>
      <w:bookmarkEnd w:id="1"/>
      <w:r w:rsidRPr="005069DC">
        <w:rPr>
          <w:rFonts w:ascii="宋体" w:eastAsia="宋体" w:hAnsi="宋体" w:cs="Times"/>
          <w:color w:val="000000"/>
        </w:rPr>
        <w:t>目标</w:t>
      </w:r>
      <w:r w:rsidR="00551918">
        <w:rPr>
          <w:rFonts w:ascii="宋体" w:eastAsia="宋体" w:hAnsi="宋体" w:cs="Times" w:hint="eastAsia"/>
          <w:color w:val="000000"/>
        </w:rPr>
        <w:t>确定</w:t>
      </w:r>
      <w:r w:rsidRPr="005069DC">
        <w:rPr>
          <w:rFonts w:ascii="宋体" w:eastAsia="宋体" w:hAnsi="宋体" w:cs="Times"/>
          <w:color w:val="000000"/>
        </w:rPr>
        <w:t>为</w:t>
      </w:r>
      <w:r>
        <w:rPr>
          <w:rFonts w:ascii="宋体" w:eastAsia="宋体" w:hAnsi="宋体" w:cs="Times" w:hint="eastAsia"/>
          <w:color w:val="000000"/>
        </w:rPr>
        <w:t>：</w:t>
      </w:r>
      <w:r w:rsidRPr="00766EDD">
        <w:rPr>
          <w:rFonts w:ascii="宋体" w:eastAsia="宋体" w:hAnsi="宋体" w:hint="eastAsia"/>
          <w:b/>
        </w:rPr>
        <w:t>培养德、智、体、美、</w:t>
      </w:r>
      <w:r w:rsidRPr="00766EDD">
        <w:rPr>
          <w:rFonts w:ascii="宋体" w:eastAsia="宋体" w:hAnsi="宋体"/>
          <w:b/>
        </w:rPr>
        <w:t>劳</w:t>
      </w:r>
      <w:r w:rsidRPr="00766EDD">
        <w:rPr>
          <w:rFonts w:ascii="宋体" w:eastAsia="宋体" w:hAnsi="宋体" w:hint="eastAsia"/>
          <w:b/>
        </w:rPr>
        <w:t>全面发展，具有一定的马克思主义理论素养、扎实的外交学理论基础和强烈的爱国心，具有</w:t>
      </w:r>
      <w:r w:rsidRPr="00766EDD">
        <w:rPr>
          <w:rFonts w:ascii="宋体" w:eastAsia="宋体" w:hAnsi="宋体"/>
          <w:b/>
        </w:rPr>
        <w:t>良好的道德</w:t>
      </w:r>
      <w:r w:rsidRPr="00766EDD">
        <w:rPr>
          <w:rFonts w:ascii="宋体" w:eastAsia="宋体" w:hAnsi="宋体" w:hint="eastAsia"/>
          <w:b/>
        </w:rPr>
        <w:t>修养</w:t>
      </w:r>
      <w:r w:rsidRPr="00766EDD">
        <w:rPr>
          <w:rFonts w:ascii="宋体" w:eastAsia="宋体" w:hAnsi="宋体"/>
          <w:b/>
        </w:rPr>
        <w:t>、</w:t>
      </w:r>
      <w:r w:rsidRPr="00766EDD">
        <w:rPr>
          <w:rFonts w:ascii="宋体" w:eastAsia="宋体" w:hAnsi="宋体" w:hint="eastAsia"/>
          <w:b/>
        </w:rPr>
        <w:t>健全的</w:t>
      </w:r>
      <w:r w:rsidRPr="00766EDD">
        <w:rPr>
          <w:rFonts w:ascii="宋体" w:eastAsia="宋体" w:hAnsi="宋体"/>
          <w:b/>
        </w:rPr>
        <w:t>心理素质</w:t>
      </w:r>
      <w:r w:rsidRPr="00766EDD">
        <w:rPr>
          <w:rFonts w:ascii="宋体" w:eastAsia="宋体" w:hAnsi="宋体" w:hint="eastAsia"/>
          <w:b/>
        </w:rPr>
        <w:t>、</w:t>
      </w:r>
      <w:r w:rsidRPr="00766EDD">
        <w:rPr>
          <w:rFonts w:ascii="宋体" w:eastAsia="宋体" w:hAnsi="宋体"/>
          <w:b/>
        </w:rPr>
        <w:t>强烈的事业心、</w:t>
      </w:r>
      <w:r w:rsidRPr="00766EDD">
        <w:rPr>
          <w:rFonts w:ascii="宋体" w:eastAsia="宋体" w:hAnsi="宋体" w:hint="eastAsia"/>
          <w:b/>
        </w:rPr>
        <w:t>高度</w:t>
      </w:r>
      <w:r w:rsidRPr="00766EDD">
        <w:rPr>
          <w:rFonts w:ascii="宋体" w:eastAsia="宋体" w:hAnsi="宋体"/>
          <w:b/>
        </w:rPr>
        <w:t>敬业精神、社会责任感</w:t>
      </w:r>
      <w:r w:rsidRPr="00766EDD">
        <w:rPr>
          <w:rFonts w:ascii="宋体" w:eastAsia="宋体" w:hAnsi="宋体" w:hint="eastAsia"/>
          <w:b/>
        </w:rPr>
        <w:t>和</w:t>
      </w:r>
      <w:r w:rsidRPr="00766EDD">
        <w:rPr>
          <w:rFonts w:ascii="宋体" w:eastAsia="宋体" w:hAnsi="宋体"/>
          <w:b/>
        </w:rPr>
        <w:t>竞争意识等优秀品质</w:t>
      </w:r>
      <w:r w:rsidRPr="00766EDD">
        <w:rPr>
          <w:rFonts w:ascii="宋体" w:eastAsia="宋体" w:hAnsi="宋体" w:hint="eastAsia"/>
          <w:b/>
        </w:rPr>
        <w:t>；对国际事务和中国外交有系统全面的了解，有交际和谈判的能力；有较强的英语阅读、听说和翻译能力；在政治、业务、作风、纪律和语言方面具有较高的综合素质；能在外交和其他外事部门从事实际工作、国际问题研究和教学工作的外交学高级专门人才；</w:t>
      </w:r>
      <w:r w:rsidRPr="00766EDD">
        <w:rPr>
          <w:rFonts w:ascii="宋体" w:eastAsia="宋体" w:hAnsi="宋体"/>
          <w:b/>
        </w:rPr>
        <w:t>同时</w:t>
      </w:r>
      <w:r w:rsidRPr="00766EDD">
        <w:rPr>
          <w:rFonts w:ascii="宋体" w:eastAsia="宋体" w:hAnsi="宋体" w:hint="eastAsia"/>
          <w:b/>
        </w:rPr>
        <w:t>培养热爱国家,理想信念坚定，具有宽广的学术视野和国际战略眼光，能独立从事与国际政治语言学课题研究和政策咨询,且能够胜任外交外事工作的高层次人才。</w:t>
      </w:r>
    </w:p>
    <w:p w14:paraId="2E265DCD" w14:textId="77777777" w:rsidR="000720E5" w:rsidRPr="009151EF" w:rsidRDefault="000720E5" w:rsidP="000720E5">
      <w:pPr>
        <w:spacing w:line="360" w:lineRule="auto"/>
        <w:rPr>
          <w:rFonts w:ascii="宋体" w:eastAsia="宋体" w:hAnsi="宋体"/>
          <w:b/>
        </w:rPr>
      </w:pPr>
      <w:r w:rsidRPr="00063A54">
        <w:rPr>
          <w:rFonts w:ascii="宋体" w:eastAsia="宋体" w:hAnsi="宋体" w:cs="Times"/>
          <w:b/>
          <w:color w:val="000000"/>
        </w:rPr>
        <w:t xml:space="preserve">   </w:t>
      </w:r>
      <w:r w:rsidRPr="00F14F5E">
        <w:rPr>
          <w:rFonts w:ascii="宋体" w:eastAsia="宋体" w:hAnsi="宋体"/>
        </w:rPr>
        <w:t xml:space="preserve"> </w:t>
      </w:r>
      <w:r>
        <w:rPr>
          <w:rFonts w:ascii="宋体" w:eastAsia="宋体" w:hAnsi="宋体"/>
          <w:b/>
        </w:rPr>
        <w:t>2.</w:t>
      </w:r>
      <w:r w:rsidRPr="009151EF">
        <w:rPr>
          <w:rFonts w:ascii="宋体" w:eastAsia="宋体" w:hAnsi="宋体"/>
          <w:b/>
        </w:rPr>
        <w:t>基本要求</w:t>
      </w:r>
    </w:p>
    <w:p w14:paraId="10E94C1B" w14:textId="42B4DB8D" w:rsidR="000720E5" w:rsidRPr="00386BF4" w:rsidRDefault="000720E5" w:rsidP="000720E5">
      <w:pPr>
        <w:adjustRightInd w:val="0"/>
        <w:snapToGrid w:val="0"/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</w:t>
      </w:r>
      <w:r w:rsidRPr="00063A54">
        <w:rPr>
          <w:rFonts w:ascii="宋体" w:eastAsia="宋体" w:hAnsi="宋体" w:hint="eastAsia"/>
        </w:rPr>
        <w:t>本专业学生主要学习</w:t>
      </w:r>
      <w:r w:rsidRPr="00063A54">
        <w:rPr>
          <w:rFonts w:ascii="宋体" w:eastAsia="宋体" w:hAnsi="宋体"/>
        </w:rPr>
        <w:t>外交学</w:t>
      </w:r>
      <w:r w:rsidRPr="00063A54">
        <w:rPr>
          <w:rFonts w:ascii="宋体" w:eastAsia="宋体" w:hAnsi="宋体" w:hint="eastAsia"/>
        </w:rPr>
        <w:t>、国际</w:t>
      </w:r>
      <w:r w:rsidRPr="00063A54">
        <w:rPr>
          <w:rFonts w:ascii="宋体" w:eastAsia="宋体" w:hAnsi="宋体"/>
        </w:rPr>
        <w:t>关系</w:t>
      </w:r>
      <w:r w:rsidRPr="00063A54">
        <w:rPr>
          <w:rFonts w:ascii="宋体" w:eastAsia="宋体" w:hAnsi="宋体" w:hint="eastAsia"/>
        </w:rPr>
        <w:t>、法律、</w:t>
      </w:r>
      <w:r w:rsidRPr="00063A54">
        <w:rPr>
          <w:rFonts w:ascii="宋体" w:eastAsia="宋体" w:hAnsi="宋体"/>
        </w:rPr>
        <w:t>外语、</w:t>
      </w:r>
      <w:r w:rsidRPr="00063A54">
        <w:rPr>
          <w:rFonts w:ascii="宋体" w:eastAsia="宋体" w:hAnsi="宋体" w:hint="eastAsia"/>
        </w:rPr>
        <w:t>经济</w:t>
      </w:r>
      <w:r w:rsidRPr="00063A54">
        <w:rPr>
          <w:rFonts w:ascii="宋体" w:eastAsia="宋体" w:hAnsi="宋体"/>
        </w:rPr>
        <w:t>学和心理学等有关</w:t>
      </w:r>
      <w:r w:rsidRPr="00063A54">
        <w:rPr>
          <w:rFonts w:ascii="宋体" w:eastAsia="宋体" w:hAnsi="宋体" w:hint="eastAsia"/>
        </w:rPr>
        <w:t>知识，接受有关</w:t>
      </w:r>
      <w:r w:rsidR="007C4F96">
        <w:rPr>
          <w:rFonts w:ascii="宋体" w:eastAsia="宋体" w:hAnsi="宋体" w:hint="eastAsia"/>
        </w:rPr>
        <w:t>外交</w:t>
      </w:r>
      <w:r w:rsidRPr="00063A54">
        <w:rPr>
          <w:rFonts w:ascii="宋体" w:eastAsia="宋体" w:hAnsi="宋体" w:hint="eastAsia"/>
        </w:rPr>
        <w:t>理论、发展历史和现状等方面的系统教育。学生应具备以下几方面的知识、能力和素养：</w:t>
      </w:r>
    </w:p>
    <w:p w14:paraId="611957FC" w14:textId="2F23D52C" w:rsidR="000720E5" w:rsidRPr="00E37DF8" w:rsidRDefault="000720E5" w:rsidP="00E37DF8">
      <w:pPr>
        <w:pStyle w:val="a3"/>
        <w:widowControl/>
        <w:numPr>
          <w:ilvl w:val="2"/>
          <w:numId w:val="27"/>
        </w:numPr>
        <w:adjustRightInd w:val="0"/>
        <w:snapToGrid w:val="0"/>
        <w:spacing w:line="360" w:lineRule="auto"/>
        <w:ind w:left="1134" w:rightChars="242" w:right="508" w:firstLineChars="0" w:hanging="425"/>
        <w:rPr>
          <w:rFonts w:ascii="宋体" w:eastAsia="宋体" w:hAnsi="宋体"/>
        </w:rPr>
      </w:pPr>
      <w:r w:rsidRPr="00E37DF8">
        <w:rPr>
          <w:rFonts w:ascii="宋体" w:eastAsia="宋体" w:hAnsi="宋体" w:hint="eastAsia"/>
        </w:rPr>
        <w:t>正确理解并执行党和国家的基本路线、方针、政策，遵纪守法，有为国家富强、民族振兴而奋斗的理想和为人民服务、勇于开拓、艰苦创业的事业心与责任感；</w:t>
      </w:r>
    </w:p>
    <w:p w14:paraId="245156E2" w14:textId="77777777" w:rsidR="000720E5" w:rsidRDefault="000720E5" w:rsidP="00E37DF8">
      <w:pPr>
        <w:pStyle w:val="a3"/>
        <w:widowControl/>
        <w:numPr>
          <w:ilvl w:val="2"/>
          <w:numId w:val="27"/>
        </w:numPr>
        <w:adjustRightInd w:val="0"/>
        <w:snapToGrid w:val="0"/>
        <w:spacing w:line="360" w:lineRule="auto"/>
        <w:ind w:left="1134" w:rightChars="242" w:right="508" w:firstLineChars="0" w:hanging="425"/>
        <w:rPr>
          <w:rFonts w:ascii="宋体" w:eastAsia="宋体" w:hAnsi="宋体"/>
        </w:rPr>
      </w:pPr>
      <w:r w:rsidRPr="009151EF">
        <w:rPr>
          <w:rFonts w:ascii="宋体" w:eastAsia="宋体" w:hAnsi="宋体" w:hint="eastAsia"/>
        </w:rPr>
        <w:t>掌握马克思主义的基本原理和关于国际关系的基本理论，具有</w:t>
      </w:r>
      <w:r w:rsidRPr="009151EF">
        <w:rPr>
          <w:rFonts w:ascii="宋体" w:eastAsia="宋体" w:hAnsi="宋体"/>
        </w:rPr>
        <w:t>一定的马克思主义理论素养和强烈的爱国心</w:t>
      </w:r>
      <w:r w:rsidRPr="009151EF">
        <w:rPr>
          <w:rFonts w:ascii="宋体" w:eastAsia="宋体" w:hAnsi="宋体" w:hint="eastAsia"/>
        </w:rPr>
        <w:t>；</w:t>
      </w:r>
    </w:p>
    <w:p w14:paraId="5F7EEB00" w14:textId="77777777" w:rsidR="000720E5" w:rsidRDefault="000720E5" w:rsidP="00E37DF8">
      <w:pPr>
        <w:pStyle w:val="a3"/>
        <w:widowControl/>
        <w:numPr>
          <w:ilvl w:val="2"/>
          <w:numId w:val="27"/>
        </w:numPr>
        <w:adjustRightInd w:val="0"/>
        <w:snapToGrid w:val="0"/>
        <w:spacing w:line="360" w:lineRule="auto"/>
        <w:ind w:left="1134" w:rightChars="242" w:right="508" w:firstLineChars="0" w:hanging="425"/>
        <w:rPr>
          <w:rFonts w:ascii="宋体" w:eastAsia="宋体" w:hAnsi="宋体"/>
        </w:rPr>
      </w:pPr>
      <w:r w:rsidRPr="009151EF">
        <w:rPr>
          <w:rFonts w:ascii="宋体" w:eastAsia="宋体" w:hAnsi="宋体" w:hint="eastAsia"/>
        </w:rPr>
        <w:t>具有扎实的英语语言基础，能熟练地运用英语独立从事工作，至少掌握两门外语，能熟练运用外语阅读外文资料，具有较强的国际交流和跨文化交际能力；</w:t>
      </w:r>
    </w:p>
    <w:p w14:paraId="230A431B" w14:textId="77777777" w:rsidR="000720E5" w:rsidRDefault="000720E5" w:rsidP="00E37DF8">
      <w:pPr>
        <w:pStyle w:val="a3"/>
        <w:widowControl/>
        <w:numPr>
          <w:ilvl w:val="2"/>
          <w:numId w:val="27"/>
        </w:numPr>
        <w:adjustRightInd w:val="0"/>
        <w:snapToGrid w:val="0"/>
        <w:spacing w:line="360" w:lineRule="auto"/>
        <w:ind w:left="1134" w:rightChars="242" w:right="508" w:firstLineChars="0" w:hanging="425"/>
        <w:rPr>
          <w:rFonts w:ascii="宋体" w:eastAsia="宋体" w:hAnsi="宋体"/>
        </w:rPr>
      </w:pPr>
      <w:r w:rsidRPr="00AC39A0">
        <w:rPr>
          <w:rFonts w:ascii="宋体" w:eastAsia="宋体" w:hAnsi="宋体" w:hint="eastAsia"/>
        </w:rPr>
        <w:t>了解当代</w:t>
      </w:r>
      <w:r w:rsidRPr="00AC39A0">
        <w:rPr>
          <w:rFonts w:ascii="宋体" w:eastAsia="宋体" w:hAnsi="宋体"/>
        </w:rPr>
        <w:t>外交学发展现状，了解</w:t>
      </w:r>
      <w:r w:rsidRPr="00AC39A0">
        <w:rPr>
          <w:rFonts w:ascii="宋体" w:eastAsia="宋体" w:hAnsi="宋体" w:hint="eastAsia"/>
        </w:rPr>
        <w:t>我国国情和对象国家的社会和文化，加深学生</w:t>
      </w:r>
      <w:r w:rsidRPr="00AC39A0">
        <w:rPr>
          <w:rFonts w:ascii="宋体" w:eastAsia="宋体" w:hAnsi="宋体"/>
        </w:rPr>
        <w:t>对世界各国的知识与理解，</w:t>
      </w:r>
      <w:r w:rsidRPr="00AC39A0">
        <w:rPr>
          <w:rFonts w:ascii="宋体" w:eastAsia="宋体" w:hAnsi="宋体" w:hint="eastAsia"/>
        </w:rPr>
        <w:t>提升</w:t>
      </w:r>
      <w:r w:rsidRPr="00AC39A0">
        <w:rPr>
          <w:rFonts w:ascii="宋体" w:eastAsia="宋体" w:hAnsi="宋体"/>
        </w:rPr>
        <w:t>文化</w:t>
      </w:r>
      <w:r w:rsidRPr="00AC39A0">
        <w:rPr>
          <w:rFonts w:ascii="宋体" w:eastAsia="宋体" w:hAnsi="宋体" w:hint="eastAsia"/>
        </w:rPr>
        <w:t>认识</w:t>
      </w:r>
      <w:r w:rsidRPr="00AC39A0">
        <w:rPr>
          <w:rFonts w:ascii="宋体" w:eastAsia="宋体" w:hAnsi="宋体"/>
        </w:rPr>
        <w:t>与知识技能，培养学生的政治素养和政治敏锐性</w:t>
      </w:r>
      <w:r w:rsidRPr="00AC39A0">
        <w:rPr>
          <w:rFonts w:ascii="宋体" w:eastAsia="宋体" w:hAnsi="宋体" w:hint="eastAsia"/>
        </w:rPr>
        <w:t>；</w:t>
      </w:r>
    </w:p>
    <w:p w14:paraId="5BBD300F" w14:textId="77777777" w:rsidR="000720E5" w:rsidRDefault="000720E5" w:rsidP="00E37DF8">
      <w:pPr>
        <w:pStyle w:val="a3"/>
        <w:widowControl/>
        <w:numPr>
          <w:ilvl w:val="2"/>
          <w:numId w:val="27"/>
        </w:numPr>
        <w:adjustRightInd w:val="0"/>
        <w:snapToGrid w:val="0"/>
        <w:spacing w:line="360" w:lineRule="auto"/>
        <w:ind w:left="1134" w:rightChars="242" w:right="508" w:firstLineChars="0" w:hanging="425"/>
        <w:rPr>
          <w:rFonts w:ascii="宋体" w:eastAsia="宋体" w:hAnsi="宋体"/>
        </w:rPr>
      </w:pPr>
      <w:r w:rsidRPr="00AC39A0">
        <w:rPr>
          <w:rFonts w:ascii="宋体" w:eastAsia="宋体" w:hAnsi="宋体" w:hint="eastAsia"/>
        </w:rPr>
        <w:t>熟悉掌握本专业的基本理论、基础知识以及与本专业有关的外交理论</w:t>
      </w:r>
      <w:r w:rsidRPr="00AC39A0">
        <w:rPr>
          <w:rFonts w:ascii="宋体" w:eastAsia="宋体" w:hAnsi="宋体"/>
        </w:rPr>
        <w:t>、</w:t>
      </w:r>
      <w:r w:rsidRPr="00AC39A0">
        <w:rPr>
          <w:rFonts w:ascii="宋体" w:eastAsia="宋体" w:hAnsi="宋体" w:hint="eastAsia"/>
        </w:rPr>
        <w:t>国际法、国际经济和国际政治等学科的知识，以创新性思维对外交学的理论和现实问题进行独立思考，研究和探索解决国家和地区关系中面临的重大理论和现实问题；</w:t>
      </w:r>
    </w:p>
    <w:p w14:paraId="03E993B5" w14:textId="323AF3AB" w:rsidR="000720E5" w:rsidRPr="00E37DF8" w:rsidRDefault="000720E5" w:rsidP="00E37DF8">
      <w:pPr>
        <w:pStyle w:val="a3"/>
        <w:widowControl/>
        <w:numPr>
          <w:ilvl w:val="2"/>
          <w:numId w:val="27"/>
        </w:numPr>
        <w:adjustRightInd w:val="0"/>
        <w:snapToGrid w:val="0"/>
        <w:spacing w:line="360" w:lineRule="auto"/>
        <w:ind w:left="1134" w:rightChars="242" w:right="508" w:firstLineChars="0" w:hanging="425"/>
        <w:rPr>
          <w:rFonts w:ascii="宋体" w:eastAsia="宋体" w:hAnsi="宋体"/>
        </w:rPr>
      </w:pPr>
      <w:r w:rsidRPr="00AC39A0">
        <w:rPr>
          <w:rFonts w:ascii="宋体" w:eastAsia="宋体" w:hAnsi="宋体" w:hint="eastAsia"/>
        </w:rPr>
        <w:lastRenderedPageBreak/>
        <w:t>具有较好的汉语表达能力和写作能力，以及交际和谈判的能力，</w:t>
      </w:r>
      <w:r w:rsidRPr="00AC39A0">
        <w:rPr>
          <w:rFonts w:ascii="宋体" w:eastAsia="宋体" w:hAnsi="宋体"/>
        </w:rPr>
        <w:t>有较强的语言文字表达能力、社会活动能力和国际交往能力</w:t>
      </w:r>
      <w:r w:rsidRPr="00AC39A0">
        <w:rPr>
          <w:rFonts w:ascii="宋体" w:eastAsia="宋体" w:hAnsi="宋体" w:hint="eastAsia"/>
        </w:rPr>
        <w:t>，</w:t>
      </w:r>
      <w:r w:rsidRPr="00AC39A0">
        <w:rPr>
          <w:rFonts w:ascii="宋体" w:eastAsia="宋体" w:hAnsi="宋体"/>
        </w:rPr>
        <w:t>能</w:t>
      </w:r>
      <w:r w:rsidRPr="00AC39A0">
        <w:rPr>
          <w:rFonts w:ascii="宋体" w:eastAsia="宋体" w:hAnsi="宋体" w:hint="eastAsia"/>
        </w:rPr>
        <w:t>够紧跟时代步伐</w:t>
      </w:r>
      <w:r w:rsidR="00E37DF8">
        <w:rPr>
          <w:rFonts w:ascii="宋体" w:eastAsia="宋体" w:hAnsi="宋体"/>
        </w:rPr>
        <w:t>,</w:t>
      </w:r>
      <w:r w:rsidRPr="00E37DF8">
        <w:rPr>
          <w:rFonts w:ascii="宋体" w:eastAsia="宋体" w:hAnsi="宋体"/>
        </w:rPr>
        <w:t>对时事政治进行全面系统的分析</w:t>
      </w:r>
      <w:r w:rsidRPr="00E37DF8">
        <w:rPr>
          <w:rFonts w:ascii="宋体" w:eastAsia="宋体" w:hAnsi="宋体" w:hint="eastAsia"/>
        </w:rPr>
        <w:t>；</w:t>
      </w:r>
    </w:p>
    <w:p w14:paraId="32D43B94" w14:textId="6EC366B4" w:rsidR="000720E5" w:rsidRDefault="000720E5" w:rsidP="00E37DF8">
      <w:pPr>
        <w:pStyle w:val="a3"/>
        <w:widowControl/>
        <w:numPr>
          <w:ilvl w:val="2"/>
          <w:numId w:val="27"/>
        </w:numPr>
        <w:adjustRightInd w:val="0"/>
        <w:snapToGrid w:val="0"/>
        <w:spacing w:line="360" w:lineRule="auto"/>
        <w:ind w:left="1134" w:rightChars="242" w:right="508" w:firstLineChars="0" w:hanging="425"/>
        <w:rPr>
          <w:rFonts w:ascii="宋体" w:eastAsia="宋体" w:hAnsi="宋体"/>
        </w:rPr>
      </w:pPr>
      <w:r w:rsidRPr="00AC39A0">
        <w:rPr>
          <w:rFonts w:ascii="宋体" w:eastAsia="宋体" w:hAnsi="宋体" w:hint="eastAsia"/>
        </w:rPr>
        <w:t>掌</w:t>
      </w:r>
      <w:r w:rsidR="00E37DF8">
        <w:rPr>
          <w:rFonts w:ascii="宋体" w:eastAsia="宋体" w:hAnsi="宋体" w:hint="eastAsia"/>
        </w:rPr>
        <w:t>握文献检索，资料查询的基本方法，具有初步科学研究和实际工作能力</w:t>
      </w:r>
      <w:r w:rsidR="00E37DF8">
        <w:rPr>
          <w:rFonts w:ascii="宋体" w:eastAsia="宋体" w:hAnsi="宋体"/>
        </w:rPr>
        <w:t>,</w:t>
      </w:r>
      <w:r w:rsidRPr="00AC39A0">
        <w:rPr>
          <w:rFonts w:ascii="宋体" w:eastAsia="宋体" w:hAnsi="宋体" w:hint="eastAsia"/>
        </w:rPr>
        <w:t>系统掌握科学研究方法，具有良好的学术道德和团队精神，在规定时间内完成学士学位论文。学位论文要求有一定的学术价值和现实意义</w:t>
      </w:r>
      <w:r w:rsidRPr="00AC39A0">
        <w:rPr>
          <w:rFonts w:ascii="宋体" w:eastAsia="宋体" w:hAnsi="宋体"/>
        </w:rPr>
        <w:t>,</w:t>
      </w:r>
      <w:r w:rsidRPr="00AC39A0">
        <w:rPr>
          <w:rFonts w:ascii="宋体" w:eastAsia="宋体" w:hAnsi="宋体" w:hint="eastAsia"/>
        </w:rPr>
        <w:t>有较强的创新性；</w:t>
      </w:r>
    </w:p>
    <w:p w14:paraId="12FE78C8" w14:textId="77777777" w:rsidR="000720E5" w:rsidRPr="00AC39A0" w:rsidRDefault="000720E5" w:rsidP="00E37DF8">
      <w:pPr>
        <w:pStyle w:val="a3"/>
        <w:widowControl/>
        <w:numPr>
          <w:ilvl w:val="2"/>
          <w:numId w:val="27"/>
        </w:numPr>
        <w:adjustRightInd w:val="0"/>
        <w:snapToGrid w:val="0"/>
        <w:spacing w:line="360" w:lineRule="auto"/>
        <w:ind w:left="1134" w:rightChars="242" w:right="508" w:firstLineChars="0" w:hanging="425"/>
        <w:rPr>
          <w:rFonts w:ascii="宋体" w:eastAsia="宋体" w:hAnsi="宋体"/>
        </w:rPr>
      </w:pPr>
      <w:r w:rsidRPr="00AC39A0">
        <w:rPr>
          <w:rFonts w:ascii="宋体" w:eastAsia="宋体" w:hAnsi="宋体" w:hint="eastAsia"/>
        </w:rPr>
        <w:t>具有健康的体魄、良好的心理素质和健全的人格；力求</w:t>
      </w:r>
      <w:r w:rsidRPr="00AC39A0">
        <w:rPr>
          <w:rFonts w:ascii="宋体" w:eastAsia="宋体" w:hAnsi="宋体"/>
        </w:rPr>
        <w:t>道德优秀、</w:t>
      </w:r>
      <w:r w:rsidRPr="00AC39A0">
        <w:rPr>
          <w:rFonts w:ascii="宋体" w:eastAsia="宋体" w:hAnsi="宋体" w:hint="eastAsia"/>
        </w:rPr>
        <w:t>学习勤奋</w:t>
      </w:r>
      <w:r w:rsidRPr="00AC39A0">
        <w:rPr>
          <w:rFonts w:ascii="宋体" w:eastAsia="宋体" w:hAnsi="宋体"/>
        </w:rPr>
        <w:t>、</w:t>
      </w:r>
      <w:r w:rsidRPr="00AC39A0">
        <w:rPr>
          <w:rFonts w:ascii="宋体" w:eastAsia="宋体" w:hAnsi="宋体" w:hint="eastAsia"/>
        </w:rPr>
        <w:t>能力</w:t>
      </w:r>
      <w:r w:rsidRPr="00AC39A0">
        <w:rPr>
          <w:rFonts w:ascii="宋体" w:eastAsia="宋体" w:hAnsi="宋体"/>
        </w:rPr>
        <w:t>突出、</w:t>
      </w:r>
      <w:r w:rsidRPr="00AC39A0">
        <w:rPr>
          <w:rFonts w:ascii="宋体" w:eastAsia="宋体" w:hAnsi="宋体" w:hint="eastAsia"/>
        </w:rPr>
        <w:t>思想求</w:t>
      </w:r>
      <w:r w:rsidRPr="00AC39A0">
        <w:rPr>
          <w:rFonts w:ascii="宋体" w:eastAsia="宋体" w:hAnsi="宋体"/>
        </w:rPr>
        <w:t>新、政治远大，</w:t>
      </w:r>
      <w:r w:rsidRPr="00AC39A0">
        <w:rPr>
          <w:rFonts w:ascii="宋体" w:eastAsia="宋体" w:hAnsi="宋体" w:hint="eastAsia"/>
        </w:rPr>
        <w:t>崇德尚文</w:t>
      </w:r>
      <w:r w:rsidRPr="00AC39A0">
        <w:rPr>
          <w:rFonts w:ascii="宋体" w:eastAsia="宋体" w:hAnsi="宋体"/>
        </w:rPr>
        <w:t>，兼收并蓄</w:t>
      </w:r>
      <w:r w:rsidRPr="00AC39A0">
        <w:rPr>
          <w:rFonts w:ascii="宋体" w:eastAsia="宋体" w:hAnsi="宋体" w:hint="eastAsia"/>
        </w:rPr>
        <w:t>。</w:t>
      </w:r>
    </w:p>
    <w:p w14:paraId="63E45000" w14:textId="77777777" w:rsidR="00E62FF7" w:rsidRDefault="00E62FF7" w:rsidP="00E37DF8">
      <w:pPr>
        <w:spacing w:line="360" w:lineRule="auto"/>
        <w:jc w:val="left"/>
        <w:rPr>
          <w:rFonts w:ascii="宋体" w:hAnsi="宋体"/>
          <w:b/>
          <w:sz w:val="28"/>
          <w:szCs w:val="28"/>
        </w:rPr>
      </w:pPr>
    </w:p>
    <w:p w14:paraId="2A367203" w14:textId="05BF0594" w:rsidR="00880308" w:rsidRDefault="00880308" w:rsidP="004160BF">
      <w:pPr>
        <w:spacing w:line="360" w:lineRule="auto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</w:t>
      </w:r>
      <w:r w:rsidR="008F6F00">
        <w:rPr>
          <w:rFonts w:ascii="宋体" w:hAnsi="宋体" w:hint="eastAsia"/>
          <w:b/>
          <w:sz w:val="28"/>
          <w:szCs w:val="28"/>
        </w:rPr>
        <w:t>专业</w:t>
      </w:r>
      <w:r>
        <w:rPr>
          <w:rFonts w:ascii="宋体" w:hAnsi="宋体" w:hint="eastAsia"/>
          <w:b/>
          <w:sz w:val="28"/>
          <w:szCs w:val="28"/>
        </w:rPr>
        <w:t>主干课程</w:t>
      </w:r>
    </w:p>
    <w:p w14:paraId="6A60B7BF" w14:textId="3CE650D7" w:rsidR="00BB18C8" w:rsidRPr="0000391A" w:rsidRDefault="00B140BE" w:rsidP="004160BF">
      <w:pPr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 w:val="28"/>
          <w:szCs w:val="28"/>
        </w:rPr>
        <w:t xml:space="preserve">  </w:t>
      </w:r>
      <w:r w:rsidR="0000391A">
        <w:rPr>
          <w:rFonts w:ascii="宋体" w:hAnsi="宋体"/>
          <w:b/>
          <w:color w:val="FF0000"/>
          <w:szCs w:val="21"/>
        </w:rPr>
        <w:t xml:space="preserve"> </w:t>
      </w:r>
      <w:r w:rsidR="00BB18C8" w:rsidRPr="00276C97">
        <w:rPr>
          <w:rFonts w:hAnsi="宋体" w:hint="eastAsia"/>
          <w:bCs/>
          <w:color w:val="000000"/>
          <w:szCs w:val="21"/>
        </w:rPr>
        <w:t>国际政治学概论</w:t>
      </w:r>
      <w:r w:rsidR="00BB18C8">
        <w:rPr>
          <w:rFonts w:hAnsi="宋体" w:hint="eastAsia"/>
          <w:bCs/>
          <w:color w:val="000000"/>
          <w:szCs w:val="21"/>
        </w:rPr>
        <w:t>、</w:t>
      </w:r>
      <w:r w:rsidR="00BB18C8" w:rsidRPr="00276C97">
        <w:rPr>
          <w:rFonts w:hAnsi="宋体" w:hint="eastAsia"/>
          <w:bCs/>
          <w:color w:val="000000"/>
          <w:szCs w:val="21"/>
        </w:rPr>
        <w:t>国际关系史</w:t>
      </w:r>
      <w:r w:rsidR="00BB18C8">
        <w:rPr>
          <w:rFonts w:hAnsi="宋体" w:hint="eastAsia"/>
          <w:bCs/>
          <w:color w:val="000000"/>
          <w:szCs w:val="21"/>
        </w:rPr>
        <w:t>、</w:t>
      </w:r>
      <w:r w:rsidR="00BB18C8" w:rsidRPr="00276C97">
        <w:rPr>
          <w:rFonts w:hAnsi="宋体" w:hint="eastAsia"/>
          <w:bCs/>
          <w:color w:val="000000"/>
          <w:szCs w:val="21"/>
        </w:rPr>
        <w:t>当代国际关系</w:t>
      </w:r>
      <w:r w:rsidR="00BB18C8">
        <w:rPr>
          <w:rFonts w:hAnsi="宋体" w:hint="eastAsia"/>
          <w:bCs/>
          <w:color w:val="000000"/>
          <w:szCs w:val="21"/>
        </w:rPr>
        <w:t>、</w:t>
      </w:r>
      <w:r w:rsidR="00BB18C8" w:rsidRPr="00276C97">
        <w:rPr>
          <w:rFonts w:hAnsi="宋体" w:hint="eastAsia"/>
          <w:bCs/>
          <w:color w:val="000000"/>
          <w:szCs w:val="21"/>
        </w:rPr>
        <w:t>政治学原理</w:t>
      </w:r>
      <w:r w:rsidR="00BB18C8">
        <w:rPr>
          <w:rFonts w:hAnsi="宋体" w:hint="eastAsia"/>
          <w:bCs/>
          <w:color w:val="000000"/>
          <w:szCs w:val="21"/>
        </w:rPr>
        <w:t>、</w:t>
      </w:r>
      <w:r w:rsidR="00BB18C8" w:rsidRPr="00276C97">
        <w:rPr>
          <w:rFonts w:hAnsi="宋体" w:hint="eastAsia"/>
          <w:bCs/>
          <w:szCs w:val="21"/>
        </w:rPr>
        <w:t>西方政治思想史</w:t>
      </w:r>
      <w:r w:rsidR="00BB18C8">
        <w:rPr>
          <w:rFonts w:hAnsi="宋体" w:hint="eastAsia"/>
          <w:bCs/>
          <w:szCs w:val="21"/>
        </w:rPr>
        <w:t>、</w:t>
      </w:r>
      <w:r w:rsidR="00BB18C8" w:rsidRPr="00276C97">
        <w:rPr>
          <w:rFonts w:hAnsi="宋体" w:hint="eastAsia"/>
          <w:bCs/>
          <w:color w:val="000000"/>
          <w:szCs w:val="21"/>
        </w:rPr>
        <w:t>外交学导论</w:t>
      </w:r>
      <w:r w:rsidR="00BB18C8">
        <w:rPr>
          <w:rFonts w:hAnsi="宋体" w:hint="eastAsia"/>
          <w:bCs/>
          <w:color w:val="000000"/>
          <w:szCs w:val="21"/>
        </w:rPr>
        <w:t>、</w:t>
      </w:r>
      <w:r w:rsidR="00BB18C8">
        <w:rPr>
          <w:rFonts w:hint="eastAsia"/>
          <w:color w:val="000000"/>
          <w:kern w:val="0"/>
          <w:szCs w:val="21"/>
        </w:rPr>
        <w:t>比较政治学、</w:t>
      </w:r>
      <w:r w:rsidR="00BB18C8" w:rsidRPr="00276C97">
        <w:rPr>
          <w:rFonts w:hAnsi="宋体" w:hint="eastAsia"/>
          <w:bCs/>
          <w:szCs w:val="21"/>
        </w:rPr>
        <w:t>国际法概论</w:t>
      </w:r>
      <w:r w:rsidR="00BB18C8">
        <w:rPr>
          <w:rFonts w:hAnsi="宋体" w:hint="eastAsia"/>
          <w:bCs/>
          <w:szCs w:val="21"/>
        </w:rPr>
        <w:t>、</w:t>
      </w:r>
      <w:r w:rsidR="00BB18C8" w:rsidRPr="00276C97">
        <w:rPr>
          <w:rFonts w:hint="eastAsia"/>
          <w:bCs/>
          <w:szCs w:val="21"/>
        </w:rPr>
        <w:t>国际组织概论</w:t>
      </w:r>
      <w:r w:rsidR="00BB18C8">
        <w:rPr>
          <w:rFonts w:hint="eastAsia"/>
          <w:bCs/>
          <w:szCs w:val="21"/>
        </w:rPr>
        <w:t>、</w:t>
      </w:r>
      <w:r w:rsidR="00BB18C8" w:rsidRPr="00276C97">
        <w:rPr>
          <w:rFonts w:hAnsi="宋体" w:hint="eastAsia"/>
          <w:szCs w:val="21"/>
        </w:rPr>
        <w:t>对外政策分析</w:t>
      </w:r>
      <w:r w:rsidR="00BB18C8">
        <w:rPr>
          <w:rFonts w:hAnsi="宋体" w:hint="eastAsia"/>
          <w:szCs w:val="21"/>
        </w:rPr>
        <w:t>、</w:t>
      </w:r>
      <w:r w:rsidR="00BB18C8" w:rsidRPr="00276C97">
        <w:rPr>
          <w:rFonts w:hint="eastAsia"/>
          <w:bCs/>
          <w:szCs w:val="21"/>
        </w:rPr>
        <w:t>中国对外关系史</w:t>
      </w:r>
      <w:r w:rsidR="00BB18C8">
        <w:rPr>
          <w:rFonts w:hint="eastAsia"/>
          <w:bCs/>
          <w:szCs w:val="21"/>
        </w:rPr>
        <w:t>、</w:t>
      </w:r>
      <w:r w:rsidR="00BB18C8" w:rsidRPr="00276C97">
        <w:rPr>
          <w:rFonts w:hint="eastAsia"/>
          <w:bCs/>
          <w:szCs w:val="21"/>
        </w:rPr>
        <w:t>中国外交思想</w:t>
      </w:r>
      <w:r w:rsidR="00BB18C8">
        <w:rPr>
          <w:rFonts w:hint="eastAsia"/>
          <w:bCs/>
          <w:szCs w:val="21"/>
        </w:rPr>
        <w:t>、</w:t>
      </w:r>
      <w:r w:rsidR="00BB18C8" w:rsidRPr="00276C97">
        <w:rPr>
          <w:rFonts w:hint="eastAsia"/>
          <w:bCs/>
          <w:szCs w:val="21"/>
        </w:rPr>
        <w:t>外交决策</w:t>
      </w:r>
      <w:r w:rsidR="00BB18C8">
        <w:rPr>
          <w:rFonts w:hint="eastAsia"/>
          <w:bCs/>
          <w:szCs w:val="21"/>
        </w:rPr>
        <w:t>、</w:t>
      </w:r>
      <w:r w:rsidR="00BB18C8" w:rsidRPr="00276C97">
        <w:rPr>
          <w:rFonts w:hint="eastAsia"/>
          <w:bCs/>
          <w:szCs w:val="21"/>
        </w:rPr>
        <w:t>当代中国外交</w:t>
      </w:r>
      <w:r w:rsidR="00BB18C8">
        <w:rPr>
          <w:rFonts w:hint="eastAsia"/>
          <w:bCs/>
          <w:szCs w:val="21"/>
        </w:rPr>
        <w:t>、</w:t>
      </w:r>
      <w:r w:rsidR="00BB18C8" w:rsidRPr="00276C97">
        <w:rPr>
          <w:rFonts w:hAnsi="宋体" w:hint="eastAsia"/>
          <w:bCs/>
          <w:szCs w:val="21"/>
        </w:rPr>
        <w:t>美国政治经济与外交</w:t>
      </w:r>
      <w:r w:rsidR="00BB18C8">
        <w:rPr>
          <w:rFonts w:hAnsi="宋体" w:hint="eastAsia"/>
          <w:bCs/>
          <w:szCs w:val="21"/>
        </w:rPr>
        <w:t>、</w:t>
      </w:r>
      <w:r w:rsidR="00BB18C8" w:rsidRPr="00276C97">
        <w:rPr>
          <w:rFonts w:hAnsi="宋体" w:hint="eastAsia"/>
          <w:bCs/>
          <w:szCs w:val="21"/>
        </w:rPr>
        <w:t>俄罗斯政治经济与外交</w:t>
      </w:r>
      <w:r w:rsidR="00BB18C8">
        <w:rPr>
          <w:rFonts w:hAnsi="宋体" w:hint="eastAsia"/>
          <w:bCs/>
          <w:szCs w:val="21"/>
        </w:rPr>
        <w:t>、</w:t>
      </w:r>
      <w:r w:rsidR="00BB18C8" w:rsidRPr="00276C97">
        <w:rPr>
          <w:rFonts w:hAnsi="宋体" w:hint="eastAsia"/>
          <w:bCs/>
          <w:szCs w:val="21"/>
        </w:rPr>
        <w:t>欧洲政治经济与外交</w:t>
      </w:r>
      <w:r w:rsidR="00BB18C8">
        <w:rPr>
          <w:rFonts w:hAnsi="宋体" w:hint="eastAsia"/>
          <w:bCs/>
          <w:szCs w:val="21"/>
        </w:rPr>
        <w:t>、</w:t>
      </w:r>
      <w:r w:rsidRPr="00276C97">
        <w:rPr>
          <w:rFonts w:hint="eastAsia"/>
          <w:bCs/>
          <w:color w:val="000000" w:themeColor="text1"/>
          <w:szCs w:val="21"/>
        </w:rPr>
        <w:t>西方外交思想史</w:t>
      </w:r>
      <w:r>
        <w:rPr>
          <w:rFonts w:hint="eastAsia"/>
          <w:bCs/>
          <w:color w:val="000000" w:themeColor="text1"/>
          <w:szCs w:val="21"/>
        </w:rPr>
        <w:t>、</w:t>
      </w:r>
      <w:r w:rsidRPr="00276C97">
        <w:rPr>
          <w:rFonts w:hAnsi="宋体" w:hint="eastAsia"/>
          <w:szCs w:val="21"/>
        </w:rPr>
        <w:t>外交外事礼仪</w:t>
      </w:r>
      <w:r>
        <w:rPr>
          <w:rFonts w:hAnsi="宋体" w:hint="eastAsia"/>
          <w:szCs w:val="21"/>
        </w:rPr>
        <w:t>、</w:t>
      </w:r>
      <w:r w:rsidRPr="00276C97">
        <w:rPr>
          <w:rFonts w:hAnsi="宋体" w:hint="eastAsia"/>
          <w:bCs/>
          <w:szCs w:val="21"/>
        </w:rPr>
        <w:t>国际政治经济学</w:t>
      </w:r>
      <w:r>
        <w:rPr>
          <w:rFonts w:hAnsi="宋体" w:hint="eastAsia"/>
          <w:bCs/>
          <w:szCs w:val="21"/>
        </w:rPr>
        <w:t>、</w:t>
      </w:r>
      <w:r w:rsidRPr="00276C97">
        <w:rPr>
          <w:rFonts w:hAnsi="宋体" w:hint="eastAsia"/>
          <w:bCs/>
          <w:szCs w:val="21"/>
        </w:rPr>
        <w:t>日本政治经济与外交</w:t>
      </w:r>
      <w:r>
        <w:rPr>
          <w:rFonts w:hAnsi="宋体" w:hint="eastAsia"/>
          <w:bCs/>
          <w:szCs w:val="21"/>
        </w:rPr>
        <w:t>、</w:t>
      </w:r>
      <w:r w:rsidRPr="00276C97">
        <w:rPr>
          <w:rFonts w:hAnsi="宋体" w:hint="eastAsia"/>
          <w:bCs/>
          <w:szCs w:val="21"/>
        </w:rPr>
        <w:t>大众媒体与国际关系</w:t>
      </w:r>
      <w:r>
        <w:rPr>
          <w:rFonts w:hAnsi="宋体" w:hint="eastAsia"/>
          <w:bCs/>
          <w:szCs w:val="21"/>
        </w:rPr>
        <w:t>、</w:t>
      </w:r>
      <w:r w:rsidR="00493311">
        <w:rPr>
          <w:rFonts w:hAnsi="宋体" w:hint="eastAsia"/>
          <w:bCs/>
          <w:color w:val="000000" w:themeColor="text1"/>
          <w:szCs w:val="21"/>
        </w:rPr>
        <w:t>环境</w:t>
      </w:r>
      <w:r w:rsidR="00493311">
        <w:rPr>
          <w:rFonts w:hAnsi="宋体"/>
          <w:bCs/>
          <w:color w:val="000000" w:themeColor="text1"/>
          <w:szCs w:val="21"/>
        </w:rPr>
        <w:t>外交、经济外交、</w:t>
      </w:r>
      <w:r w:rsidR="00493311">
        <w:rPr>
          <w:rFonts w:hAnsi="宋体" w:hint="eastAsia"/>
          <w:bCs/>
          <w:color w:val="000000" w:themeColor="text1"/>
          <w:szCs w:val="21"/>
        </w:rPr>
        <w:t>外交战略</w:t>
      </w:r>
      <w:r w:rsidR="00493311">
        <w:rPr>
          <w:rFonts w:hAnsi="宋体"/>
          <w:bCs/>
          <w:color w:val="000000" w:themeColor="text1"/>
          <w:szCs w:val="21"/>
        </w:rPr>
        <w:t>、</w:t>
      </w:r>
      <w:r w:rsidRPr="00276C97">
        <w:rPr>
          <w:rFonts w:hAnsi="宋体" w:hint="eastAsia"/>
          <w:bCs/>
          <w:szCs w:val="21"/>
        </w:rPr>
        <w:t>全球问题与全球治理</w:t>
      </w:r>
      <w:r>
        <w:rPr>
          <w:rFonts w:hAnsi="宋体" w:hint="eastAsia"/>
          <w:bCs/>
          <w:szCs w:val="21"/>
        </w:rPr>
        <w:t>、</w:t>
      </w:r>
      <w:r w:rsidRPr="00276C97">
        <w:rPr>
          <w:rFonts w:hAnsi="宋体" w:hint="eastAsia"/>
          <w:color w:val="000000" w:themeColor="text1"/>
          <w:szCs w:val="21"/>
        </w:rPr>
        <w:t>公共外交</w:t>
      </w:r>
      <w:r>
        <w:rPr>
          <w:rFonts w:hAnsi="宋体" w:hint="eastAsia"/>
          <w:color w:val="000000" w:themeColor="text1"/>
          <w:szCs w:val="21"/>
        </w:rPr>
        <w:t>、</w:t>
      </w:r>
      <w:r w:rsidR="00493311">
        <w:rPr>
          <w:rFonts w:hint="eastAsia"/>
          <w:bCs/>
          <w:szCs w:val="21"/>
        </w:rPr>
        <w:t>世界经济概论</w:t>
      </w:r>
      <w:r>
        <w:rPr>
          <w:rFonts w:hint="eastAsia"/>
          <w:bCs/>
          <w:szCs w:val="21"/>
        </w:rPr>
        <w:t>等。</w:t>
      </w:r>
    </w:p>
    <w:p w14:paraId="6657E415" w14:textId="77777777" w:rsidR="00B140BE" w:rsidRPr="00B140BE" w:rsidRDefault="00B140BE" w:rsidP="00E37DF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" w:hAnsi="Times" w:cs="Times"/>
          <w:color w:val="000000"/>
          <w:kern w:val="0"/>
          <w:szCs w:val="21"/>
        </w:rPr>
      </w:pPr>
    </w:p>
    <w:p w14:paraId="47A29CC0" w14:textId="0C45B5FE" w:rsidR="00E37DF8" w:rsidRDefault="00880308" w:rsidP="00E37DF8">
      <w:pPr>
        <w:spacing w:line="360" w:lineRule="auto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三、学制及学位</w:t>
      </w:r>
    </w:p>
    <w:p w14:paraId="1440DE66" w14:textId="337D592E" w:rsidR="008F6F00" w:rsidRPr="00E37DF8" w:rsidRDefault="00E37DF8" w:rsidP="00E37DF8">
      <w:pPr>
        <w:spacing w:line="360" w:lineRule="auto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 xml:space="preserve">   </w:t>
      </w:r>
      <w:r w:rsidR="008F6F00">
        <w:rPr>
          <w:rFonts w:ascii="Times" w:hAnsi="Times" w:cs="Times" w:hint="eastAsia"/>
          <w:color w:val="000000"/>
          <w:kern w:val="0"/>
          <w:szCs w:val="21"/>
        </w:rPr>
        <w:t>外交学专业</w:t>
      </w:r>
      <w:r w:rsidR="008F6F00">
        <w:rPr>
          <w:rFonts w:ascii="宋体" w:hAnsi="宋体" w:hint="eastAsia"/>
          <w:szCs w:val="21"/>
        </w:rPr>
        <w:t>学制</w:t>
      </w:r>
      <w:r w:rsidR="008F6F00">
        <w:rPr>
          <w:rFonts w:ascii="宋体" w:hAnsi="宋体"/>
          <w:szCs w:val="21"/>
        </w:rPr>
        <w:t>4</w:t>
      </w:r>
      <w:r w:rsidR="008F6F00">
        <w:rPr>
          <w:rFonts w:ascii="宋体" w:hAnsi="宋体" w:hint="eastAsia"/>
          <w:szCs w:val="21"/>
        </w:rPr>
        <w:t>年。学生完成培养方案规定的课程和学分要求，考核合格，准予毕业。符合学位授予条件的，授予法学学士学位。</w:t>
      </w:r>
    </w:p>
    <w:p w14:paraId="175481A4" w14:textId="77777777" w:rsidR="008F6F00" w:rsidRDefault="008F6F00" w:rsidP="008F6F00">
      <w:pPr>
        <w:spacing w:line="360" w:lineRule="auto"/>
        <w:ind w:firstLineChars="200" w:firstLine="420"/>
        <w:jc w:val="left"/>
        <w:rPr>
          <w:rFonts w:ascii="宋体"/>
          <w:szCs w:val="21"/>
        </w:rPr>
      </w:pPr>
    </w:p>
    <w:p w14:paraId="0BFEDF0E" w14:textId="69637FBA" w:rsidR="004A3C0F" w:rsidRPr="004A3C0F" w:rsidRDefault="004A3C0F" w:rsidP="00E37DF8">
      <w:pPr>
        <w:widowControl/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  <w:sz w:val="28"/>
          <w:szCs w:val="28"/>
        </w:rPr>
      </w:pPr>
      <w:r w:rsidRPr="004A3C0F">
        <w:rPr>
          <w:rFonts w:ascii="宋体" w:hAnsi="宋体" w:hint="eastAsia"/>
          <w:b/>
          <w:sz w:val="28"/>
          <w:szCs w:val="28"/>
        </w:rPr>
        <w:t>四、课程设置与相关学分要求</w:t>
      </w:r>
    </w:p>
    <w:p w14:paraId="485DF5B1" w14:textId="1FFE2E8C" w:rsidR="006E0389" w:rsidRPr="00880308" w:rsidRDefault="00880308" w:rsidP="00E37DF8">
      <w:pPr>
        <w:spacing w:line="360" w:lineRule="auto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               </w:t>
      </w:r>
      <w:r w:rsidR="008F6F00">
        <w:rPr>
          <w:rFonts w:ascii="宋体" w:hAnsi="宋体" w:hint="eastAsia"/>
          <w:b/>
          <w:sz w:val="28"/>
          <w:szCs w:val="28"/>
        </w:rPr>
        <w:t xml:space="preserve">  </w:t>
      </w:r>
      <w:r w:rsidR="004A3C0F" w:rsidRPr="004A3C0F">
        <w:rPr>
          <w:rFonts w:ascii="宋体" w:hAnsi="宋体" w:hint="eastAsia"/>
          <w:b/>
          <w:sz w:val="28"/>
          <w:szCs w:val="28"/>
        </w:rPr>
        <w:t>教学计划学时学分说明</w:t>
      </w:r>
    </w:p>
    <w:tbl>
      <w:tblPr>
        <w:tblW w:w="8364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3057"/>
        <w:gridCol w:w="885"/>
        <w:gridCol w:w="1005"/>
        <w:gridCol w:w="1005"/>
        <w:gridCol w:w="972"/>
      </w:tblGrid>
      <w:tr w:rsidR="006E0389" w14:paraId="390B02FB" w14:textId="77777777" w:rsidTr="00091992">
        <w:trPr>
          <w:trHeight w:val="397"/>
        </w:trPr>
        <w:tc>
          <w:tcPr>
            <w:tcW w:w="4497" w:type="dxa"/>
            <w:gridSpan w:val="2"/>
            <w:vMerge w:val="restart"/>
            <w:vAlign w:val="center"/>
          </w:tcPr>
          <w:p w14:paraId="57A7737F" w14:textId="77777777" w:rsidR="006E0389" w:rsidRPr="00BB18C8" w:rsidRDefault="006E0389" w:rsidP="00021942">
            <w:pPr>
              <w:jc w:val="center"/>
              <w:rPr>
                <w:rFonts w:ascii="宋体"/>
                <w:color w:val="000000" w:themeColor="text1"/>
                <w:szCs w:val="21"/>
              </w:rPr>
            </w:pPr>
            <w:r w:rsidRPr="00BB18C8">
              <w:rPr>
                <w:rFonts w:ascii="宋体" w:hAnsi="宋体" w:hint="eastAsia"/>
                <w:color w:val="000000" w:themeColor="text1"/>
                <w:szCs w:val="21"/>
              </w:rPr>
              <w:t>课程类别</w:t>
            </w:r>
          </w:p>
        </w:tc>
        <w:tc>
          <w:tcPr>
            <w:tcW w:w="1890" w:type="dxa"/>
            <w:gridSpan w:val="2"/>
            <w:vAlign w:val="center"/>
          </w:tcPr>
          <w:p w14:paraId="4E06B411" w14:textId="77777777" w:rsidR="006E0389" w:rsidRPr="00BB18C8" w:rsidRDefault="006E0389" w:rsidP="00021942">
            <w:pPr>
              <w:jc w:val="center"/>
              <w:rPr>
                <w:rFonts w:ascii="宋体"/>
                <w:color w:val="000000" w:themeColor="text1"/>
                <w:szCs w:val="21"/>
              </w:rPr>
            </w:pPr>
            <w:r w:rsidRPr="00BB18C8">
              <w:rPr>
                <w:rFonts w:ascii="宋体" w:hAnsi="宋体" w:hint="eastAsia"/>
                <w:color w:val="000000" w:themeColor="text1"/>
                <w:szCs w:val="21"/>
              </w:rPr>
              <w:t>学时</w:t>
            </w:r>
          </w:p>
        </w:tc>
        <w:tc>
          <w:tcPr>
            <w:tcW w:w="1977" w:type="dxa"/>
            <w:gridSpan w:val="2"/>
            <w:vAlign w:val="center"/>
          </w:tcPr>
          <w:p w14:paraId="7236BD59" w14:textId="77777777" w:rsidR="006E0389" w:rsidRPr="00BB18C8" w:rsidRDefault="006E0389" w:rsidP="00021942">
            <w:pPr>
              <w:jc w:val="center"/>
              <w:rPr>
                <w:rFonts w:ascii="宋体"/>
                <w:color w:val="000000" w:themeColor="text1"/>
                <w:szCs w:val="21"/>
              </w:rPr>
            </w:pPr>
            <w:r w:rsidRPr="00BB18C8">
              <w:rPr>
                <w:rFonts w:ascii="宋体" w:hAnsi="宋体" w:hint="eastAsia"/>
                <w:color w:val="000000" w:themeColor="text1"/>
                <w:szCs w:val="21"/>
              </w:rPr>
              <w:t>学分</w:t>
            </w:r>
          </w:p>
        </w:tc>
      </w:tr>
      <w:tr w:rsidR="006E0389" w14:paraId="01D316A4" w14:textId="77777777" w:rsidTr="00091992">
        <w:trPr>
          <w:trHeight w:val="409"/>
        </w:trPr>
        <w:tc>
          <w:tcPr>
            <w:tcW w:w="4497" w:type="dxa"/>
            <w:gridSpan w:val="2"/>
            <w:vMerge/>
            <w:vAlign w:val="center"/>
          </w:tcPr>
          <w:p w14:paraId="767E3690" w14:textId="77777777" w:rsidR="006E0389" w:rsidRPr="00BB18C8" w:rsidRDefault="006E0389" w:rsidP="00021942">
            <w:pPr>
              <w:jc w:val="center"/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885" w:type="dxa"/>
            <w:vAlign w:val="center"/>
          </w:tcPr>
          <w:p w14:paraId="63003B48" w14:textId="77777777" w:rsidR="006E0389" w:rsidRPr="00BB18C8" w:rsidRDefault="006E0389" w:rsidP="00021942">
            <w:pPr>
              <w:jc w:val="center"/>
              <w:rPr>
                <w:rFonts w:ascii="宋体"/>
                <w:color w:val="000000" w:themeColor="text1"/>
                <w:szCs w:val="21"/>
              </w:rPr>
            </w:pPr>
            <w:r w:rsidRPr="00BB18C8">
              <w:rPr>
                <w:rFonts w:ascii="宋体" w:hAnsi="宋体" w:hint="eastAsia"/>
                <w:color w:val="000000" w:themeColor="text1"/>
                <w:szCs w:val="21"/>
              </w:rPr>
              <w:t>理论</w:t>
            </w:r>
          </w:p>
        </w:tc>
        <w:tc>
          <w:tcPr>
            <w:tcW w:w="1005" w:type="dxa"/>
            <w:vAlign w:val="center"/>
          </w:tcPr>
          <w:p w14:paraId="1AEF147F" w14:textId="77777777" w:rsidR="006E0389" w:rsidRPr="00BB18C8" w:rsidRDefault="006E0389" w:rsidP="00021942">
            <w:pPr>
              <w:jc w:val="center"/>
              <w:rPr>
                <w:rFonts w:ascii="宋体"/>
                <w:color w:val="000000" w:themeColor="text1"/>
                <w:szCs w:val="21"/>
              </w:rPr>
            </w:pPr>
            <w:r w:rsidRPr="00BB18C8">
              <w:rPr>
                <w:rFonts w:ascii="宋体" w:hAnsi="宋体" w:hint="eastAsia"/>
                <w:color w:val="000000" w:themeColor="text1"/>
                <w:szCs w:val="21"/>
              </w:rPr>
              <w:t>实践</w:t>
            </w:r>
          </w:p>
        </w:tc>
        <w:tc>
          <w:tcPr>
            <w:tcW w:w="1005" w:type="dxa"/>
            <w:vAlign w:val="center"/>
          </w:tcPr>
          <w:p w14:paraId="60F20FB8" w14:textId="77777777" w:rsidR="006E0389" w:rsidRPr="00BB18C8" w:rsidRDefault="006E0389" w:rsidP="00021942">
            <w:pPr>
              <w:jc w:val="center"/>
              <w:rPr>
                <w:rFonts w:ascii="宋体"/>
                <w:color w:val="000000" w:themeColor="text1"/>
                <w:szCs w:val="21"/>
              </w:rPr>
            </w:pPr>
            <w:r w:rsidRPr="00BB18C8">
              <w:rPr>
                <w:rFonts w:ascii="宋体" w:hAnsi="宋体" w:hint="eastAsia"/>
                <w:color w:val="000000" w:themeColor="text1"/>
                <w:szCs w:val="21"/>
              </w:rPr>
              <w:t>理论</w:t>
            </w:r>
          </w:p>
        </w:tc>
        <w:tc>
          <w:tcPr>
            <w:tcW w:w="972" w:type="dxa"/>
            <w:vAlign w:val="center"/>
          </w:tcPr>
          <w:p w14:paraId="4151FFE7" w14:textId="77777777" w:rsidR="006E0389" w:rsidRPr="00BB18C8" w:rsidRDefault="006E0389" w:rsidP="00021942">
            <w:pPr>
              <w:jc w:val="center"/>
              <w:rPr>
                <w:rFonts w:ascii="宋体"/>
                <w:color w:val="000000" w:themeColor="text1"/>
                <w:szCs w:val="21"/>
              </w:rPr>
            </w:pPr>
            <w:r w:rsidRPr="00BB18C8">
              <w:rPr>
                <w:rFonts w:ascii="宋体" w:hAnsi="宋体" w:hint="eastAsia"/>
                <w:color w:val="000000" w:themeColor="text1"/>
                <w:szCs w:val="21"/>
              </w:rPr>
              <w:t>实践</w:t>
            </w:r>
          </w:p>
        </w:tc>
      </w:tr>
      <w:tr w:rsidR="006E0389" w14:paraId="61072AF1" w14:textId="77777777" w:rsidTr="00091992">
        <w:trPr>
          <w:cantSplit/>
          <w:trHeight w:val="397"/>
        </w:trPr>
        <w:tc>
          <w:tcPr>
            <w:tcW w:w="4497" w:type="dxa"/>
            <w:gridSpan w:val="2"/>
            <w:vAlign w:val="center"/>
          </w:tcPr>
          <w:p w14:paraId="1A183D44" w14:textId="77777777" w:rsidR="006E0389" w:rsidRPr="00BB18C8" w:rsidRDefault="006E0389" w:rsidP="00021942">
            <w:pPr>
              <w:jc w:val="center"/>
              <w:rPr>
                <w:rFonts w:ascii="宋体"/>
                <w:color w:val="000000" w:themeColor="text1"/>
                <w:szCs w:val="21"/>
              </w:rPr>
            </w:pPr>
            <w:r w:rsidRPr="00BB18C8">
              <w:rPr>
                <w:rFonts w:ascii="宋体" w:hAnsi="宋体" w:hint="eastAsia"/>
                <w:color w:val="000000" w:themeColor="text1"/>
                <w:szCs w:val="21"/>
              </w:rPr>
              <w:t>通识教育必修课</w:t>
            </w:r>
          </w:p>
        </w:tc>
        <w:tc>
          <w:tcPr>
            <w:tcW w:w="885" w:type="dxa"/>
            <w:vAlign w:val="center"/>
          </w:tcPr>
          <w:p w14:paraId="2EF30936" w14:textId="77777777" w:rsidR="006E0389" w:rsidRPr="00BB18C8" w:rsidRDefault="006E0389" w:rsidP="00021942">
            <w:pPr>
              <w:jc w:val="center"/>
              <w:rPr>
                <w:rFonts w:ascii="宋体"/>
                <w:color w:val="000000" w:themeColor="text1"/>
                <w:szCs w:val="21"/>
                <w:lang w:val="ru-RU"/>
              </w:rPr>
            </w:pPr>
            <w:r w:rsidRPr="00BB18C8">
              <w:rPr>
                <w:color w:val="000000" w:themeColor="text1"/>
                <w:szCs w:val="21"/>
                <w:lang w:val="ru-RU"/>
              </w:rPr>
              <w:t>413</w:t>
            </w:r>
          </w:p>
        </w:tc>
        <w:tc>
          <w:tcPr>
            <w:tcW w:w="1005" w:type="dxa"/>
            <w:vAlign w:val="center"/>
          </w:tcPr>
          <w:p w14:paraId="3CB52D3E" w14:textId="77777777" w:rsidR="006E0389" w:rsidRPr="00BB18C8" w:rsidRDefault="006E0389" w:rsidP="00021942">
            <w:pPr>
              <w:jc w:val="center"/>
              <w:rPr>
                <w:rFonts w:ascii="宋体"/>
                <w:color w:val="000000" w:themeColor="text1"/>
                <w:szCs w:val="21"/>
                <w:lang w:val="ru-RU"/>
              </w:rPr>
            </w:pPr>
            <w:r w:rsidRPr="00BB18C8">
              <w:rPr>
                <w:color w:val="000000" w:themeColor="text1"/>
                <w:szCs w:val="21"/>
                <w:lang w:val="ru-RU"/>
              </w:rPr>
              <w:t>297</w:t>
            </w:r>
          </w:p>
        </w:tc>
        <w:tc>
          <w:tcPr>
            <w:tcW w:w="1005" w:type="dxa"/>
            <w:vAlign w:val="center"/>
          </w:tcPr>
          <w:p w14:paraId="0D956816" w14:textId="77777777" w:rsidR="006E0389" w:rsidRPr="00BB18C8" w:rsidRDefault="006E0389" w:rsidP="00021942">
            <w:pPr>
              <w:jc w:val="center"/>
              <w:rPr>
                <w:rFonts w:ascii="宋体"/>
                <w:color w:val="000000" w:themeColor="text1"/>
                <w:szCs w:val="21"/>
                <w:lang w:val="ru-RU"/>
              </w:rPr>
            </w:pPr>
            <w:r w:rsidRPr="00BB18C8">
              <w:rPr>
                <w:color w:val="000000" w:themeColor="text1"/>
                <w:szCs w:val="21"/>
                <w:lang w:val="ru-RU"/>
              </w:rPr>
              <w:t>22</w:t>
            </w:r>
          </w:p>
        </w:tc>
        <w:tc>
          <w:tcPr>
            <w:tcW w:w="972" w:type="dxa"/>
            <w:vAlign w:val="center"/>
          </w:tcPr>
          <w:p w14:paraId="37C6CF30" w14:textId="77777777" w:rsidR="006E0389" w:rsidRPr="00BB18C8" w:rsidRDefault="006E0389" w:rsidP="00021942">
            <w:pPr>
              <w:jc w:val="center"/>
              <w:rPr>
                <w:rFonts w:ascii="宋体"/>
                <w:color w:val="000000" w:themeColor="text1"/>
                <w:szCs w:val="21"/>
                <w:lang w:val="ru-RU"/>
              </w:rPr>
            </w:pPr>
            <w:r w:rsidRPr="00BB18C8">
              <w:rPr>
                <w:color w:val="000000" w:themeColor="text1"/>
                <w:szCs w:val="21"/>
                <w:lang w:val="ru-RU"/>
              </w:rPr>
              <w:t>15</w:t>
            </w:r>
          </w:p>
        </w:tc>
      </w:tr>
      <w:tr w:rsidR="006E0389" w:rsidRPr="00CD185B" w14:paraId="6F677588" w14:textId="77777777" w:rsidTr="00091992">
        <w:trPr>
          <w:cantSplit/>
          <w:trHeight w:val="397"/>
        </w:trPr>
        <w:tc>
          <w:tcPr>
            <w:tcW w:w="4497" w:type="dxa"/>
            <w:gridSpan w:val="2"/>
            <w:vAlign w:val="center"/>
          </w:tcPr>
          <w:p w14:paraId="6B075CD4" w14:textId="77777777" w:rsidR="006E0389" w:rsidRPr="00032606" w:rsidRDefault="006E0389" w:rsidP="00021942">
            <w:pPr>
              <w:jc w:val="center"/>
              <w:rPr>
                <w:rFonts w:ascii="宋体"/>
                <w:color w:val="000000" w:themeColor="text1"/>
                <w:szCs w:val="21"/>
              </w:rPr>
            </w:pPr>
            <w:r w:rsidRPr="00032606">
              <w:rPr>
                <w:rFonts w:ascii="宋体" w:hAnsi="宋体" w:hint="eastAsia"/>
                <w:color w:val="000000" w:themeColor="text1"/>
                <w:szCs w:val="21"/>
              </w:rPr>
              <w:t>通识教育选修课</w:t>
            </w:r>
          </w:p>
        </w:tc>
        <w:tc>
          <w:tcPr>
            <w:tcW w:w="885" w:type="dxa"/>
            <w:vAlign w:val="center"/>
          </w:tcPr>
          <w:p w14:paraId="148125D5" w14:textId="77777777" w:rsidR="006E0389" w:rsidRPr="00032606" w:rsidRDefault="006E0389" w:rsidP="00021942">
            <w:pPr>
              <w:jc w:val="center"/>
              <w:rPr>
                <w:rFonts w:ascii="宋体"/>
                <w:color w:val="000000" w:themeColor="text1"/>
                <w:szCs w:val="21"/>
                <w:lang w:val="ru-RU"/>
              </w:rPr>
            </w:pPr>
            <w:r w:rsidRPr="00032606">
              <w:rPr>
                <w:color w:val="000000" w:themeColor="text1"/>
                <w:szCs w:val="21"/>
                <w:lang w:val="ru-RU"/>
              </w:rPr>
              <w:t>204</w:t>
            </w:r>
          </w:p>
        </w:tc>
        <w:tc>
          <w:tcPr>
            <w:tcW w:w="1005" w:type="dxa"/>
            <w:vAlign w:val="center"/>
          </w:tcPr>
          <w:p w14:paraId="399516C0" w14:textId="77777777" w:rsidR="006E0389" w:rsidRPr="00032606" w:rsidRDefault="006E0389" w:rsidP="00021942">
            <w:pPr>
              <w:jc w:val="center"/>
              <w:rPr>
                <w:rFonts w:ascii="宋体"/>
                <w:color w:val="000000" w:themeColor="text1"/>
                <w:szCs w:val="21"/>
                <w:lang w:val="ru-RU"/>
              </w:rPr>
            </w:pPr>
            <w:r w:rsidRPr="00032606">
              <w:rPr>
                <w:color w:val="000000" w:themeColor="text1"/>
                <w:szCs w:val="21"/>
                <w:lang w:val="ru-RU"/>
              </w:rPr>
              <w:t>0</w:t>
            </w:r>
          </w:p>
        </w:tc>
        <w:tc>
          <w:tcPr>
            <w:tcW w:w="1005" w:type="dxa"/>
            <w:vAlign w:val="center"/>
          </w:tcPr>
          <w:p w14:paraId="27968A56" w14:textId="77777777" w:rsidR="006E0389" w:rsidRPr="00032606" w:rsidRDefault="006E0389" w:rsidP="00021942">
            <w:pPr>
              <w:jc w:val="center"/>
              <w:rPr>
                <w:rFonts w:ascii="宋体"/>
                <w:color w:val="000000" w:themeColor="text1"/>
                <w:szCs w:val="21"/>
                <w:lang w:val="ru-RU"/>
              </w:rPr>
            </w:pPr>
            <w:r w:rsidRPr="00032606">
              <w:rPr>
                <w:color w:val="000000" w:themeColor="text1"/>
                <w:szCs w:val="21"/>
                <w:lang w:val="ru-RU"/>
              </w:rPr>
              <w:t>3</w:t>
            </w:r>
          </w:p>
        </w:tc>
        <w:tc>
          <w:tcPr>
            <w:tcW w:w="972" w:type="dxa"/>
            <w:vAlign w:val="center"/>
          </w:tcPr>
          <w:p w14:paraId="5545BCC3" w14:textId="77777777" w:rsidR="006E0389" w:rsidRPr="00032606" w:rsidRDefault="006E0389" w:rsidP="00021942">
            <w:pPr>
              <w:jc w:val="center"/>
              <w:rPr>
                <w:rFonts w:ascii="宋体"/>
                <w:color w:val="000000" w:themeColor="text1"/>
                <w:szCs w:val="21"/>
                <w:lang w:val="ru-RU"/>
              </w:rPr>
            </w:pPr>
            <w:r w:rsidRPr="00032606">
              <w:rPr>
                <w:color w:val="000000" w:themeColor="text1"/>
                <w:szCs w:val="21"/>
                <w:lang w:val="ru-RU"/>
              </w:rPr>
              <w:t>0</w:t>
            </w:r>
          </w:p>
        </w:tc>
      </w:tr>
      <w:tr w:rsidR="006E0389" w14:paraId="0FE4BDFF" w14:textId="77777777" w:rsidTr="00091992">
        <w:trPr>
          <w:cantSplit/>
          <w:trHeight w:val="397"/>
        </w:trPr>
        <w:tc>
          <w:tcPr>
            <w:tcW w:w="4497" w:type="dxa"/>
            <w:gridSpan w:val="2"/>
            <w:vAlign w:val="center"/>
          </w:tcPr>
          <w:p w14:paraId="6F14C370" w14:textId="77777777" w:rsidR="006E0389" w:rsidRPr="00BB18C8" w:rsidRDefault="006E0389" w:rsidP="00021942">
            <w:pPr>
              <w:jc w:val="center"/>
              <w:rPr>
                <w:rFonts w:ascii="宋体"/>
                <w:color w:val="000000" w:themeColor="text1"/>
                <w:szCs w:val="21"/>
              </w:rPr>
            </w:pPr>
            <w:r w:rsidRPr="00BB18C8">
              <w:rPr>
                <w:rFonts w:ascii="宋体" w:hAnsi="宋体" w:hint="eastAsia"/>
                <w:color w:val="000000" w:themeColor="text1"/>
                <w:szCs w:val="21"/>
              </w:rPr>
              <w:t>专业类基础课程</w:t>
            </w:r>
          </w:p>
        </w:tc>
        <w:tc>
          <w:tcPr>
            <w:tcW w:w="885" w:type="dxa"/>
            <w:vAlign w:val="center"/>
          </w:tcPr>
          <w:p w14:paraId="0A9A8239" w14:textId="77777777" w:rsidR="006E0389" w:rsidRPr="00BB18C8" w:rsidRDefault="006E0389" w:rsidP="00021942">
            <w:pPr>
              <w:jc w:val="center"/>
              <w:rPr>
                <w:rFonts w:ascii="宋体"/>
                <w:color w:val="000000" w:themeColor="text1"/>
                <w:szCs w:val="21"/>
              </w:rPr>
            </w:pPr>
            <w:r w:rsidRPr="00BB18C8">
              <w:rPr>
                <w:color w:val="000000" w:themeColor="text1"/>
                <w:szCs w:val="21"/>
              </w:rPr>
              <w:t>184</w:t>
            </w:r>
          </w:p>
        </w:tc>
        <w:tc>
          <w:tcPr>
            <w:tcW w:w="1005" w:type="dxa"/>
            <w:vAlign w:val="center"/>
          </w:tcPr>
          <w:p w14:paraId="648272C9" w14:textId="77777777" w:rsidR="006E0389" w:rsidRPr="00BB18C8" w:rsidRDefault="006E0389" w:rsidP="00021942">
            <w:pPr>
              <w:jc w:val="center"/>
              <w:rPr>
                <w:rFonts w:ascii="宋体"/>
                <w:color w:val="000000" w:themeColor="text1"/>
                <w:szCs w:val="21"/>
              </w:rPr>
            </w:pPr>
            <w:r w:rsidRPr="00BB18C8">
              <w:rPr>
                <w:color w:val="000000" w:themeColor="text1"/>
                <w:szCs w:val="21"/>
              </w:rPr>
              <w:t>76</w:t>
            </w:r>
          </w:p>
        </w:tc>
        <w:tc>
          <w:tcPr>
            <w:tcW w:w="1005" w:type="dxa"/>
            <w:vAlign w:val="center"/>
          </w:tcPr>
          <w:p w14:paraId="7B7A7E0E" w14:textId="77777777" w:rsidR="006E0389" w:rsidRPr="00BB18C8" w:rsidRDefault="006E0389" w:rsidP="00021942">
            <w:pPr>
              <w:jc w:val="center"/>
              <w:rPr>
                <w:rFonts w:ascii="宋体"/>
                <w:color w:val="000000" w:themeColor="text1"/>
                <w:szCs w:val="21"/>
              </w:rPr>
            </w:pPr>
            <w:r w:rsidRPr="00BB18C8">
              <w:rPr>
                <w:color w:val="000000" w:themeColor="text1"/>
                <w:szCs w:val="21"/>
              </w:rPr>
              <w:t>11</w:t>
            </w:r>
          </w:p>
        </w:tc>
        <w:tc>
          <w:tcPr>
            <w:tcW w:w="972" w:type="dxa"/>
            <w:vAlign w:val="center"/>
          </w:tcPr>
          <w:p w14:paraId="2542D4A6" w14:textId="77777777" w:rsidR="006E0389" w:rsidRPr="00BB18C8" w:rsidRDefault="006E0389" w:rsidP="00021942">
            <w:pPr>
              <w:jc w:val="center"/>
              <w:rPr>
                <w:rFonts w:ascii="宋体"/>
                <w:color w:val="000000" w:themeColor="text1"/>
                <w:szCs w:val="21"/>
              </w:rPr>
            </w:pPr>
            <w:r w:rsidRPr="00BB18C8">
              <w:rPr>
                <w:color w:val="000000" w:themeColor="text1"/>
                <w:szCs w:val="21"/>
              </w:rPr>
              <w:t>5</w:t>
            </w:r>
          </w:p>
        </w:tc>
      </w:tr>
      <w:tr w:rsidR="006E0389" w14:paraId="3F43FD55" w14:textId="77777777" w:rsidTr="00091992">
        <w:trPr>
          <w:cantSplit/>
          <w:trHeight w:val="397"/>
        </w:trPr>
        <w:tc>
          <w:tcPr>
            <w:tcW w:w="4497" w:type="dxa"/>
            <w:gridSpan w:val="2"/>
            <w:vAlign w:val="center"/>
          </w:tcPr>
          <w:p w14:paraId="5559A35F" w14:textId="754C6CA6" w:rsidR="006E0389" w:rsidRPr="00BB18C8" w:rsidRDefault="00C75A62" w:rsidP="00021942">
            <w:pPr>
              <w:jc w:val="center"/>
              <w:rPr>
                <w:rFonts w:ascii="宋体"/>
                <w:color w:val="000000" w:themeColor="text1"/>
                <w:szCs w:val="21"/>
                <w:lang w:val="ru-RU"/>
              </w:rPr>
            </w:pPr>
            <w:r w:rsidRPr="00BB18C8">
              <w:rPr>
                <w:rFonts w:ascii="宋体" w:hAnsi="宋体" w:hint="eastAsia"/>
                <w:color w:val="000000" w:themeColor="text1"/>
                <w:szCs w:val="21"/>
                <w:lang w:val="ru-RU"/>
              </w:rPr>
              <w:t>专业</w:t>
            </w:r>
            <w:r w:rsidR="008F6F00">
              <w:rPr>
                <w:rFonts w:ascii="宋体" w:hAnsi="宋体" w:hint="eastAsia"/>
                <w:color w:val="000000" w:themeColor="text1"/>
                <w:szCs w:val="21"/>
                <w:lang w:val="ru-RU"/>
              </w:rPr>
              <w:t>类</w:t>
            </w:r>
            <w:r w:rsidRPr="00BB18C8">
              <w:rPr>
                <w:rFonts w:ascii="宋体" w:hAnsi="宋体" w:hint="eastAsia"/>
                <w:color w:val="000000" w:themeColor="text1"/>
                <w:szCs w:val="21"/>
                <w:lang w:val="ru-RU"/>
              </w:rPr>
              <w:t>必修</w:t>
            </w:r>
            <w:r w:rsidR="006E0389" w:rsidRPr="00BB18C8">
              <w:rPr>
                <w:rFonts w:ascii="宋体" w:hAnsi="宋体" w:hint="eastAsia"/>
                <w:color w:val="000000" w:themeColor="text1"/>
                <w:szCs w:val="21"/>
                <w:lang w:val="ru-RU"/>
              </w:rPr>
              <w:t>课程</w:t>
            </w:r>
          </w:p>
        </w:tc>
        <w:tc>
          <w:tcPr>
            <w:tcW w:w="885" w:type="dxa"/>
            <w:vAlign w:val="center"/>
          </w:tcPr>
          <w:p w14:paraId="6ADD5524" w14:textId="74C9D00B" w:rsidR="006E0389" w:rsidRPr="00BB18C8" w:rsidRDefault="006E0389" w:rsidP="00021942">
            <w:pPr>
              <w:jc w:val="center"/>
              <w:rPr>
                <w:color w:val="000000" w:themeColor="text1"/>
                <w:szCs w:val="21"/>
              </w:rPr>
            </w:pPr>
            <w:r w:rsidRPr="00BB18C8">
              <w:rPr>
                <w:color w:val="000000" w:themeColor="text1"/>
                <w:szCs w:val="21"/>
              </w:rPr>
              <w:t>2</w:t>
            </w:r>
            <w:r w:rsidR="00701B1A">
              <w:rPr>
                <w:color w:val="000000" w:themeColor="text1"/>
                <w:szCs w:val="21"/>
              </w:rPr>
              <w:t>40</w:t>
            </w:r>
          </w:p>
        </w:tc>
        <w:tc>
          <w:tcPr>
            <w:tcW w:w="1005" w:type="dxa"/>
            <w:vAlign w:val="center"/>
          </w:tcPr>
          <w:p w14:paraId="481839EB" w14:textId="36B40FF2" w:rsidR="006E0389" w:rsidRPr="00BB18C8" w:rsidRDefault="00701B1A" w:rsidP="00021942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100</w:t>
            </w:r>
          </w:p>
        </w:tc>
        <w:tc>
          <w:tcPr>
            <w:tcW w:w="1005" w:type="dxa"/>
            <w:vAlign w:val="center"/>
          </w:tcPr>
          <w:p w14:paraId="6472BF51" w14:textId="77777777" w:rsidR="006E0389" w:rsidRPr="00BB18C8" w:rsidRDefault="006E0389" w:rsidP="00021942">
            <w:pPr>
              <w:jc w:val="center"/>
              <w:rPr>
                <w:rFonts w:ascii="宋体"/>
                <w:color w:val="000000" w:themeColor="text1"/>
                <w:szCs w:val="21"/>
              </w:rPr>
            </w:pPr>
            <w:r w:rsidRPr="00BB18C8">
              <w:rPr>
                <w:color w:val="000000" w:themeColor="text1"/>
                <w:szCs w:val="21"/>
              </w:rPr>
              <w:t>14</w:t>
            </w:r>
          </w:p>
        </w:tc>
        <w:tc>
          <w:tcPr>
            <w:tcW w:w="972" w:type="dxa"/>
            <w:vAlign w:val="center"/>
          </w:tcPr>
          <w:p w14:paraId="21226330" w14:textId="77777777" w:rsidR="006E0389" w:rsidRPr="00BB18C8" w:rsidRDefault="006E0389" w:rsidP="00021942">
            <w:pPr>
              <w:jc w:val="center"/>
              <w:rPr>
                <w:rFonts w:ascii="宋体"/>
                <w:color w:val="000000" w:themeColor="text1"/>
                <w:szCs w:val="21"/>
              </w:rPr>
            </w:pPr>
            <w:r w:rsidRPr="00BB18C8">
              <w:rPr>
                <w:color w:val="000000" w:themeColor="text1"/>
                <w:szCs w:val="21"/>
              </w:rPr>
              <w:t>6</w:t>
            </w:r>
          </w:p>
        </w:tc>
      </w:tr>
      <w:tr w:rsidR="006E0389" w14:paraId="22DA66FD" w14:textId="77777777" w:rsidTr="00091992">
        <w:trPr>
          <w:cantSplit/>
          <w:trHeight w:val="397"/>
        </w:trPr>
        <w:tc>
          <w:tcPr>
            <w:tcW w:w="4497" w:type="dxa"/>
            <w:gridSpan w:val="2"/>
            <w:vAlign w:val="center"/>
          </w:tcPr>
          <w:p w14:paraId="2E5A7800" w14:textId="2B060BB4" w:rsidR="006E0389" w:rsidRPr="00BB18C8" w:rsidRDefault="00BB18C8" w:rsidP="00021942">
            <w:pPr>
              <w:jc w:val="center"/>
              <w:rPr>
                <w:rFonts w:ascii="宋体"/>
                <w:color w:val="000000" w:themeColor="text1"/>
                <w:szCs w:val="21"/>
                <w:lang w:val="ru-RU"/>
              </w:rPr>
            </w:pPr>
            <w:r w:rsidRPr="00BB18C8">
              <w:rPr>
                <w:rFonts w:ascii="宋体" w:hAnsi="宋体" w:hint="eastAsia"/>
                <w:color w:val="000000" w:themeColor="text1"/>
                <w:szCs w:val="21"/>
                <w:lang w:val="ru-RU"/>
              </w:rPr>
              <w:lastRenderedPageBreak/>
              <w:t>专业类选修课程</w:t>
            </w:r>
          </w:p>
        </w:tc>
        <w:tc>
          <w:tcPr>
            <w:tcW w:w="885" w:type="dxa"/>
            <w:vAlign w:val="center"/>
          </w:tcPr>
          <w:p w14:paraId="5FBA74D6" w14:textId="6EB2FBD9" w:rsidR="006E0389" w:rsidRPr="00BB18C8" w:rsidRDefault="00136CF5" w:rsidP="00021942">
            <w:pPr>
              <w:jc w:val="center"/>
              <w:rPr>
                <w:rFonts w:ascii="宋体"/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</w:t>
            </w:r>
            <w:r w:rsidR="00701B1A">
              <w:rPr>
                <w:color w:val="000000" w:themeColor="text1"/>
                <w:szCs w:val="21"/>
              </w:rPr>
              <w:t>56</w:t>
            </w:r>
          </w:p>
        </w:tc>
        <w:tc>
          <w:tcPr>
            <w:tcW w:w="1005" w:type="dxa"/>
            <w:vAlign w:val="center"/>
          </w:tcPr>
          <w:p w14:paraId="0F21119C" w14:textId="0EA47506" w:rsidR="006E0389" w:rsidRPr="00BB18C8" w:rsidRDefault="00136CF5" w:rsidP="00021942">
            <w:pPr>
              <w:jc w:val="center"/>
              <w:rPr>
                <w:rFonts w:ascii="宋体"/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10</w:t>
            </w:r>
            <w:r w:rsidR="00701B1A">
              <w:rPr>
                <w:color w:val="000000" w:themeColor="text1"/>
                <w:szCs w:val="21"/>
              </w:rPr>
              <w:t>6</w:t>
            </w:r>
          </w:p>
        </w:tc>
        <w:tc>
          <w:tcPr>
            <w:tcW w:w="1005" w:type="dxa"/>
            <w:vAlign w:val="center"/>
          </w:tcPr>
          <w:p w14:paraId="02AD3550" w14:textId="79EC923B" w:rsidR="006E0389" w:rsidRPr="00BB18C8" w:rsidRDefault="00136CF5" w:rsidP="00021942">
            <w:pPr>
              <w:jc w:val="center"/>
              <w:rPr>
                <w:rFonts w:ascii="宋体"/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16</w:t>
            </w:r>
          </w:p>
        </w:tc>
        <w:tc>
          <w:tcPr>
            <w:tcW w:w="972" w:type="dxa"/>
            <w:vAlign w:val="center"/>
          </w:tcPr>
          <w:p w14:paraId="49E2F4E9" w14:textId="7B63A91C" w:rsidR="006E0389" w:rsidRPr="00BB18C8" w:rsidRDefault="00136CF5" w:rsidP="00BB18C8">
            <w:pPr>
              <w:jc w:val="center"/>
              <w:rPr>
                <w:rFonts w:ascii="宋体"/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6</w:t>
            </w:r>
          </w:p>
        </w:tc>
      </w:tr>
      <w:tr w:rsidR="006E0389" w14:paraId="557B358B" w14:textId="77777777" w:rsidTr="00091992">
        <w:trPr>
          <w:cantSplit/>
          <w:trHeight w:val="397"/>
        </w:trPr>
        <w:tc>
          <w:tcPr>
            <w:tcW w:w="4497" w:type="dxa"/>
            <w:gridSpan w:val="2"/>
            <w:vAlign w:val="center"/>
          </w:tcPr>
          <w:p w14:paraId="2FADC84F" w14:textId="7F07C4ED" w:rsidR="006E0389" w:rsidRPr="00BB18C8" w:rsidRDefault="00BB18C8" w:rsidP="00021942">
            <w:pPr>
              <w:jc w:val="center"/>
              <w:rPr>
                <w:rFonts w:ascii="宋体"/>
                <w:color w:val="000000" w:themeColor="text1"/>
                <w:szCs w:val="21"/>
                <w:lang w:val="ru-RU"/>
              </w:rPr>
            </w:pPr>
            <w:r w:rsidRPr="00BB18C8">
              <w:rPr>
                <w:rFonts w:ascii="宋体" w:hAnsi="宋体" w:hint="eastAsia"/>
                <w:color w:val="000000" w:themeColor="text1"/>
                <w:szCs w:val="21"/>
                <w:lang w:val="ru-RU"/>
              </w:rPr>
              <w:t>外语强化课</w:t>
            </w:r>
          </w:p>
        </w:tc>
        <w:tc>
          <w:tcPr>
            <w:tcW w:w="885" w:type="dxa"/>
            <w:vAlign w:val="center"/>
          </w:tcPr>
          <w:p w14:paraId="38EA54B8" w14:textId="76373DEC" w:rsidR="006E0389" w:rsidRPr="00BB18C8" w:rsidRDefault="00BB18C8" w:rsidP="00021942">
            <w:pPr>
              <w:jc w:val="center"/>
              <w:rPr>
                <w:color w:val="000000" w:themeColor="text1"/>
                <w:szCs w:val="21"/>
              </w:rPr>
            </w:pPr>
            <w:r w:rsidRPr="00BB18C8">
              <w:rPr>
                <w:color w:val="000000" w:themeColor="text1"/>
                <w:szCs w:val="21"/>
              </w:rPr>
              <w:t>425</w:t>
            </w:r>
          </w:p>
        </w:tc>
        <w:tc>
          <w:tcPr>
            <w:tcW w:w="1005" w:type="dxa"/>
            <w:vAlign w:val="center"/>
          </w:tcPr>
          <w:p w14:paraId="10C0DE67" w14:textId="3B3EF723" w:rsidR="006E0389" w:rsidRPr="00BB18C8" w:rsidRDefault="00BB18C8" w:rsidP="00021942">
            <w:pPr>
              <w:jc w:val="center"/>
              <w:rPr>
                <w:color w:val="000000" w:themeColor="text1"/>
                <w:szCs w:val="21"/>
              </w:rPr>
            </w:pPr>
            <w:r w:rsidRPr="00BB18C8">
              <w:rPr>
                <w:color w:val="000000" w:themeColor="text1"/>
                <w:szCs w:val="21"/>
              </w:rPr>
              <w:t>305</w:t>
            </w:r>
          </w:p>
        </w:tc>
        <w:tc>
          <w:tcPr>
            <w:tcW w:w="1005" w:type="dxa"/>
            <w:vAlign w:val="center"/>
          </w:tcPr>
          <w:p w14:paraId="5220DACD" w14:textId="681AA9D6" w:rsidR="006E0389" w:rsidRPr="00BB18C8" w:rsidRDefault="00BB18C8" w:rsidP="00021942">
            <w:pPr>
              <w:jc w:val="center"/>
              <w:rPr>
                <w:color w:val="000000" w:themeColor="text1"/>
                <w:szCs w:val="21"/>
              </w:rPr>
            </w:pPr>
            <w:r w:rsidRPr="00BB18C8">
              <w:rPr>
                <w:color w:val="000000" w:themeColor="text1"/>
                <w:szCs w:val="21"/>
              </w:rPr>
              <w:t>25</w:t>
            </w:r>
          </w:p>
        </w:tc>
        <w:tc>
          <w:tcPr>
            <w:tcW w:w="972" w:type="dxa"/>
            <w:vAlign w:val="center"/>
          </w:tcPr>
          <w:p w14:paraId="5176CBF4" w14:textId="00BFB6A4" w:rsidR="006E0389" w:rsidRPr="00BB18C8" w:rsidRDefault="00BB18C8" w:rsidP="00021942">
            <w:pPr>
              <w:jc w:val="center"/>
              <w:rPr>
                <w:color w:val="000000" w:themeColor="text1"/>
                <w:szCs w:val="21"/>
              </w:rPr>
            </w:pPr>
            <w:r w:rsidRPr="00BB18C8">
              <w:rPr>
                <w:color w:val="000000" w:themeColor="text1"/>
                <w:szCs w:val="21"/>
              </w:rPr>
              <w:t>19</w:t>
            </w:r>
          </w:p>
        </w:tc>
      </w:tr>
      <w:tr w:rsidR="006E0389" w14:paraId="444E9798" w14:textId="77777777" w:rsidTr="00091992">
        <w:trPr>
          <w:trHeight w:val="397"/>
        </w:trPr>
        <w:tc>
          <w:tcPr>
            <w:tcW w:w="1440" w:type="dxa"/>
            <w:vMerge w:val="restart"/>
            <w:vAlign w:val="center"/>
          </w:tcPr>
          <w:p w14:paraId="72C1F088" w14:textId="77777777" w:rsidR="006E0389" w:rsidRDefault="006E0389" w:rsidP="0002194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实践教学</w:t>
            </w:r>
          </w:p>
        </w:tc>
        <w:tc>
          <w:tcPr>
            <w:tcW w:w="3057" w:type="dxa"/>
            <w:vAlign w:val="center"/>
          </w:tcPr>
          <w:p w14:paraId="153585D9" w14:textId="77777777" w:rsidR="006E0389" w:rsidRDefault="006E0389" w:rsidP="0002194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实践类课程</w:t>
            </w:r>
          </w:p>
        </w:tc>
        <w:tc>
          <w:tcPr>
            <w:tcW w:w="1890" w:type="dxa"/>
            <w:gridSpan w:val="2"/>
            <w:vAlign w:val="center"/>
          </w:tcPr>
          <w:p w14:paraId="415C93CC" w14:textId="1EB903AA" w:rsidR="006E0389" w:rsidRPr="007A414F" w:rsidRDefault="00BE2113" w:rsidP="00021942">
            <w:pPr>
              <w:jc w:val="center"/>
              <w:rPr>
                <w:rFonts w:ascii="宋体"/>
                <w:szCs w:val="21"/>
                <w:lang w:val="ru-RU"/>
              </w:rPr>
            </w:pPr>
            <w:r w:rsidRPr="007A414F">
              <w:rPr>
                <w:szCs w:val="21"/>
                <w:lang w:val="ru-RU"/>
              </w:rPr>
              <w:t>68</w:t>
            </w:r>
          </w:p>
        </w:tc>
        <w:tc>
          <w:tcPr>
            <w:tcW w:w="1977" w:type="dxa"/>
            <w:gridSpan w:val="2"/>
            <w:vAlign w:val="center"/>
          </w:tcPr>
          <w:p w14:paraId="179EDB45" w14:textId="50AD77A3" w:rsidR="006E0389" w:rsidRDefault="00BE2113" w:rsidP="00021942">
            <w:pPr>
              <w:jc w:val="center"/>
              <w:rPr>
                <w:rFonts w:ascii="宋体"/>
                <w:szCs w:val="21"/>
                <w:lang w:val="ru-RU"/>
              </w:rPr>
            </w:pPr>
            <w:r>
              <w:rPr>
                <w:szCs w:val="21"/>
                <w:lang w:val="ru-RU"/>
              </w:rPr>
              <w:t>4</w:t>
            </w:r>
          </w:p>
        </w:tc>
      </w:tr>
      <w:tr w:rsidR="006E0389" w14:paraId="1FF96320" w14:textId="77777777" w:rsidTr="00091992">
        <w:trPr>
          <w:trHeight w:val="397"/>
        </w:trPr>
        <w:tc>
          <w:tcPr>
            <w:tcW w:w="1440" w:type="dxa"/>
            <w:vMerge/>
            <w:vAlign w:val="center"/>
          </w:tcPr>
          <w:p w14:paraId="161A7E89" w14:textId="77777777" w:rsidR="006E0389" w:rsidRDefault="006E0389" w:rsidP="0002194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057" w:type="dxa"/>
            <w:vAlign w:val="center"/>
          </w:tcPr>
          <w:p w14:paraId="1174F8DB" w14:textId="77777777" w:rsidR="006E0389" w:rsidRDefault="006E0389" w:rsidP="0002194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专业实践教学环节</w:t>
            </w:r>
          </w:p>
        </w:tc>
        <w:tc>
          <w:tcPr>
            <w:tcW w:w="1890" w:type="dxa"/>
            <w:gridSpan w:val="2"/>
            <w:vAlign w:val="center"/>
          </w:tcPr>
          <w:p w14:paraId="4F7BAE0B" w14:textId="77777777" w:rsidR="006E0389" w:rsidRPr="007A414F" w:rsidRDefault="006E0389" w:rsidP="00021942">
            <w:pPr>
              <w:jc w:val="center"/>
              <w:rPr>
                <w:rFonts w:ascii="宋体"/>
                <w:szCs w:val="21"/>
              </w:rPr>
            </w:pPr>
            <w:r w:rsidRPr="007A414F">
              <w:rPr>
                <w:szCs w:val="21"/>
              </w:rPr>
              <w:t>21</w:t>
            </w:r>
            <w:r w:rsidRPr="007A414F">
              <w:rPr>
                <w:rFonts w:ascii="宋体" w:hAnsi="宋体" w:hint="eastAsia"/>
                <w:szCs w:val="21"/>
              </w:rPr>
              <w:t>周</w:t>
            </w:r>
          </w:p>
        </w:tc>
        <w:tc>
          <w:tcPr>
            <w:tcW w:w="1977" w:type="dxa"/>
            <w:gridSpan w:val="2"/>
            <w:vAlign w:val="center"/>
          </w:tcPr>
          <w:p w14:paraId="56D0B695" w14:textId="77777777" w:rsidR="006E0389" w:rsidRDefault="006E0389" w:rsidP="00021942">
            <w:pPr>
              <w:jc w:val="center"/>
              <w:rPr>
                <w:rFonts w:ascii="宋体"/>
                <w:szCs w:val="21"/>
                <w:lang w:val="ru-RU"/>
              </w:rPr>
            </w:pPr>
            <w:r>
              <w:rPr>
                <w:szCs w:val="21"/>
                <w:lang w:val="ru-RU"/>
              </w:rPr>
              <w:t>9</w:t>
            </w:r>
          </w:p>
        </w:tc>
      </w:tr>
      <w:tr w:rsidR="006E0389" w14:paraId="08F02BB1" w14:textId="77777777" w:rsidTr="00091992">
        <w:trPr>
          <w:trHeight w:val="397"/>
        </w:trPr>
        <w:tc>
          <w:tcPr>
            <w:tcW w:w="1440" w:type="dxa"/>
            <w:vMerge/>
            <w:vAlign w:val="center"/>
          </w:tcPr>
          <w:p w14:paraId="3D5C72CE" w14:textId="77777777" w:rsidR="006E0389" w:rsidRDefault="006E0389" w:rsidP="0002194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057" w:type="dxa"/>
            <w:vAlign w:val="center"/>
          </w:tcPr>
          <w:p w14:paraId="1EAD1ACF" w14:textId="77777777" w:rsidR="006E0389" w:rsidRDefault="006E0389" w:rsidP="0002194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课外实践教学环节</w:t>
            </w:r>
          </w:p>
        </w:tc>
        <w:tc>
          <w:tcPr>
            <w:tcW w:w="1890" w:type="dxa"/>
            <w:gridSpan w:val="2"/>
            <w:vAlign w:val="center"/>
          </w:tcPr>
          <w:p w14:paraId="71EA4619" w14:textId="77777777" w:rsidR="006E0389" w:rsidRPr="007A414F" w:rsidRDefault="006E0389" w:rsidP="00021942">
            <w:pPr>
              <w:jc w:val="center"/>
              <w:rPr>
                <w:rFonts w:ascii="宋体"/>
                <w:szCs w:val="21"/>
              </w:rPr>
            </w:pPr>
            <w:r w:rsidRPr="007A414F">
              <w:rPr>
                <w:szCs w:val="21"/>
              </w:rPr>
              <w:t>4</w:t>
            </w:r>
            <w:r w:rsidRPr="007A414F">
              <w:rPr>
                <w:rFonts w:ascii="宋体" w:hAnsi="宋体" w:hint="eastAsia"/>
                <w:szCs w:val="21"/>
              </w:rPr>
              <w:t>周</w:t>
            </w:r>
          </w:p>
        </w:tc>
        <w:tc>
          <w:tcPr>
            <w:tcW w:w="1977" w:type="dxa"/>
            <w:gridSpan w:val="2"/>
            <w:vAlign w:val="center"/>
          </w:tcPr>
          <w:p w14:paraId="43901130" w14:textId="00F4F4BD" w:rsidR="006E0389" w:rsidRDefault="00292883" w:rsidP="00021942">
            <w:pPr>
              <w:jc w:val="center"/>
              <w:rPr>
                <w:rFonts w:ascii="宋体"/>
                <w:szCs w:val="21"/>
                <w:lang w:val="ru-RU"/>
              </w:rPr>
            </w:pPr>
            <w:r w:rsidRPr="00E1798F">
              <w:rPr>
                <w:szCs w:val="21"/>
                <w:lang w:val="ru-RU"/>
              </w:rPr>
              <w:t>6</w:t>
            </w:r>
          </w:p>
        </w:tc>
      </w:tr>
      <w:tr w:rsidR="007A414F" w14:paraId="2C5C6681" w14:textId="77777777" w:rsidTr="00701B1A">
        <w:trPr>
          <w:trHeight w:val="397"/>
        </w:trPr>
        <w:tc>
          <w:tcPr>
            <w:tcW w:w="4497" w:type="dxa"/>
            <w:gridSpan w:val="2"/>
            <w:vAlign w:val="center"/>
          </w:tcPr>
          <w:p w14:paraId="00C8E332" w14:textId="77777777" w:rsidR="007A414F" w:rsidRDefault="007A414F" w:rsidP="007A414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小计</w:t>
            </w:r>
          </w:p>
        </w:tc>
        <w:tc>
          <w:tcPr>
            <w:tcW w:w="885" w:type="dxa"/>
          </w:tcPr>
          <w:p w14:paraId="35C0A9FD" w14:textId="3E698845" w:rsidR="007A414F" w:rsidRPr="007A414F" w:rsidRDefault="007A414F" w:rsidP="007A414F">
            <w:pPr>
              <w:jc w:val="center"/>
              <w:rPr>
                <w:rFonts w:ascii="宋体"/>
                <w:szCs w:val="21"/>
              </w:rPr>
            </w:pPr>
            <w:r w:rsidRPr="007A414F">
              <w:t>1722</w:t>
            </w:r>
          </w:p>
        </w:tc>
        <w:tc>
          <w:tcPr>
            <w:tcW w:w="1005" w:type="dxa"/>
          </w:tcPr>
          <w:p w14:paraId="3B462AED" w14:textId="4686E7E0" w:rsidR="007A414F" w:rsidRPr="007A414F" w:rsidRDefault="007A414F" w:rsidP="007A414F">
            <w:pPr>
              <w:jc w:val="center"/>
              <w:rPr>
                <w:rFonts w:ascii="宋体"/>
                <w:szCs w:val="21"/>
              </w:rPr>
            </w:pPr>
            <w:r w:rsidRPr="007A414F">
              <w:t>952</w:t>
            </w:r>
          </w:p>
        </w:tc>
        <w:tc>
          <w:tcPr>
            <w:tcW w:w="1005" w:type="dxa"/>
            <w:vAlign w:val="center"/>
          </w:tcPr>
          <w:p w14:paraId="0DE98724" w14:textId="0762B5EF" w:rsidR="007A414F" w:rsidRDefault="007A414F" w:rsidP="007A414F">
            <w:pPr>
              <w:jc w:val="center"/>
              <w:rPr>
                <w:rFonts w:ascii="宋体"/>
                <w:szCs w:val="21"/>
              </w:rPr>
            </w:pPr>
            <w:r>
              <w:rPr>
                <w:szCs w:val="21"/>
              </w:rPr>
              <w:t>91</w:t>
            </w:r>
          </w:p>
        </w:tc>
        <w:tc>
          <w:tcPr>
            <w:tcW w:w="972" w:type="dxa"/>
            <w:vAlign w:val="center"/>
          </w:tcPr>
          <w:p w14:paraId="52F216AA" w14:textId="1B4484C6" w:rsidR="007A414F" w:rsidRDefault="00E1798F" w:rsidP="007A414F">
            <w:pPr>
              <w:jc w:val="center"/>
              <w:rPr>
                <w:rFonts w:ascii="宋体"/>
                <w:szCs w:val="21"/>
              </w:rPr>
            </w:pPr>
            <w:r>
              <w:rPr>
                <w:szCs w:val="21"/>
              </w:rPr>
              <w:t>70</w:t>
            </w:r>
          </w:p>
        </w:tc>
      </w:tr>
      <w:tr w:rsidR="006E0389" w14:paraId="0D723390" w14:textId="77777777" w:rsidTr="00091992">
        <w:trPr>
          <w:trHeight w:val="397"/>
        </w:trPr>
        <w:tc>
          <w:tcPr>
            <w:tcW w:w="4497" w:type="dxa"/>
            <w:gridSpan w:val="2"/>
            <w:vAlign w:val="center"/>
          </w:tcPr>
          <w:p w14:paraId="6FD5282B" w14:textId="77777777" w:rsidR="006E0389" w:rsidRDefault="006E0389" w:rsidP="0002194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890" w:type="dxa"/>
            <w:gridSpan w:val="2"/>
            <w:vAlign w:val="center"/>
          </w:tcPr>
          <w:p w14:paraId="5F72FA7F" w14:textId="77777777" w:rsidR="006E0389" w:rsidRPr="007A414F" w:rsidRDefault="006E0389" w:rsidP="00021942">
            <w:pPr>
              <w:jc w:val="center"/>
              <w:rPr>
                <w:rFonts w:ascii="宋体"/>
                <w:szCs w:val="21"/>
              </w:rPr>
            </w:pPr>
            <w:r w:rsidRPr="007A414F">
              <w:rPr>
                <w:szCs w:val="21"/>
              </w:rPr>
              <w:t>2674</w:t>
            </w:r>
          </w:p>
        </w:tc>
        <w:tc>
          <w:tcPr>
            <w:tcW w:w="1977" w:type="dxa"/>
            <w:gridSpan w:val="2"/>
            <w:vAlign w:val="center"/>
          </w:tcPr>
          <w:p w14:paraId="5900C429" w14:textId="6E74E1C2" w:rsidR="006E0389" w:rsidRDefault="006E0389" w:rsidP="00021942">
            <w:pPr>
              <w:jc w:val="center"/>
              <w:rPr>
                <w:rFonts w:ascii="宋体"/>
                <w:szCs w:val="21"/>
              </w:rPr>
            </w:pPr>
            <w:r>
              <w:rPr>
                <w:szCs w:val="21"/>
              </w:rPr>
              <w:t>1</w:t>
            </w:r>
            <w:r w:rsidR="00E1798F">
              <w:rPr>
                <w:szCs w:val="21"/>
              </w:rPr>
              <w:t>61</w:t>
            </w:r>
          </w:p>
        </w:tc>
      </w:tr>
    </w:tbl>
    <w:p w14:paraId="7130C68B" w14:textId="77777777" w:rsidR="006E0389" w:rsidRDefault="006E0389" w:rsidP="006E0389"/>
    <w:bookmarkEnd w:id="0"/>
    <w:p w14:paraId="2313F265" w14:textId="53E1FFB7" w:rsidR="00C75A62" w:rsidRDefault="00E00608" w:rsidP="00E00608">
      <w:pPr>
        <w:widowControl/>
        <w:spacing w:line="360" w:lineRule="auto"/>
        <w:rPr>
          <w:rFonts w:eastAsia="宋体"/>
          <w:b/>
          <w:sz w:val="28"/>
          <w:szCs w:val="28"/>
        </w:rPr>
      </w:pPr>
      <w:r>
        <w:rPr>
          <w:rFonts w:eastAsia="宋体" w:hint="eastAsia"/>
          <w:b/>
          <w:sz w:val="28"/>
          <w:szCs w:val="28"/>
        </w:rPr>
        <w:t xml:space="preserve">                 </w:t>
      </w:r>
    </w:p>
    <w:p w14:paraId="2F08E9AC" w14:textId="4F46C75C" w:rsidR="00276C97" w:rsidRPr="00C75A62" w:rsidRDefault="00E00608" w:rsidP="00C75A62">
      <w:pPr>
        <w:widowControl/>
        <w:spacing w:line="360" w:lineRule="auto"/>
        <w:jc w:val="center"/>
        <w:rPr>
          <w:rFonts w:eastAsia="宋体"/>
          <w:b/>
          <w:sz w:val="28"/>
          <w:szCs w:val="28"/>
        </w:rPr>
      </w:pPr>
      <w:r>
        <w:rPr>
          <w:rFonts w:eastAsia="宋体" w:hint="eastAsia"/>
          <w:b/>
          <w:sz w:val="28"/>
          <w:szCs w:val="28"/>
        </w:rPr>
        <w:t>外交学</w:t>
      </w:r>
      <w:r w:rsidR="006E0389" w:rsidRPr="005B334A">
        <w:rPr>
          <w:rFonts w:eastAsia="宋体" w:hint="eastAsia"/>
          <w:b/>
          <w:sz w:val="28"/>
          <w:szCs w:val="28"/>
          <w:lang w:val="ru-RU"/>
        </w:rPr>
        <w:t>专业指导性教学计划</w:t>
      </w:r>
    </w:p>
    <w:tbl>
      <w:tblPr>
        <w:tblW w:w="9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591"/>
        <w:gridCol w:w="3443"/>
        <w:gridCol w:w="708"/>
        <w:gridCol w:w="709"/>
        <w:gridCol w:w="709"/>
        <w:gridCol w:w="651"/>
        <w:gridCol w:w="766"/>
        <w:gridCol w:w="787"/>
      </w:tblGrid>
      <w:tr w:rsidR="00522834" w:rsidRPr="00276C97" w14:paraId="4BD37498" w14:textId="77777777" w:rsidTr="00091992">
        <w:trPr>
          <w:cantSplit/>
          <w:trHeight w:val="360"/>
          <w:jc w:val="center"/>
        </w:trPr>
        <w:tc>
          <w:tcPr>
            <w:tcW w:w="776" w:type="dxa"/>
            <w:vMerge w:val="restar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9096832" w14:textId="48D9C277" w:rsidR="004A3C0F" w:rsidRPr="00276C97" w:rsidRDefault="00276C97" w:rsidP="00091992">
            <w:pPr>
              <w:wordWrap w:val="0"/>
              <w:spacing w:line="400" w:lineRule="exact"/>
              <w:ind w:leftChars="-102" w:left="-214"/>
              <w:jc w:val="right"/>
              <w:rPr>
                <w:rFonts w:eastAsia="黑体"/>
                <w:color w:val="000000"/>
                <w:szCs w:val="21"/>
              </w:rPr>
            </w:pPr>
            <w:r>
              <w:rPr>
                <w:rFonts w:eastAsia="黑体"/>
                <w:color w:val="000000"/>
                <w:szCs w:val="21"/>
              </w:rPr>
              <w:t xml:space="preserve">  </w:t>
            </w:r>
            <w:r w:rsidR="00091992">
              <w:rPr>
                <w:rFonts w:eastAsia="黑体"/>
                <w:color w:val="000000"/>
                <w:szCs w:val="21"/>
              </w:rPr>
              <w:t xml:space="preserve">  </w:t>
            </w:r>
            <w:r w:rsidR="004A3C0F" w:rsidRPr="00276C97">
              <w:rPr>
                <w:rFonts w:eastAsia="黑体" w:hint="eastAsia"/>
                <w:color w:val="000000"/>
                <w:szCs w:val="21"/>
              </w:rPr>
              <w:t>课程</w:t>
            </w:r>
          </w:p>
          <w:p w14:paraId="68EF192F" w14:textId="37503280" w:rsidR="004A3C0F" w:rsidRPr="00276C97" w:rsidRDefault="00276C97" w:rsidP="00522834">
            <w:pPr>
              <w:spacing w:line="400" w:lineRule="exact"/>
              <w:jc w:val="right"/>
              <w:rPr>
                <w:rFonts w:eastAsia="黑体"/>
                <w:color w:val="000000"/>
                <w:szCs w:val="21"/>
              </w:rPr>
            </w:pPr>
            <w:r>
              <w:rPr>
                <w:rFonts w:eastAsia="黑体"/>
                <w:color w:val="000000"/>
                <w:szCs w:val="21"/>
              </w:rPr>
              <w:t xml:space="preserve">  </w:t>
            </w:r>
            <w:r w:rsidR="004A3C0F" w:rsidRPr="00276C97">
              <w:rPr>
                <w:rFonts w:eastAsia="黑体" w:hint="eastAsia"/>
                <w:color w:val="000000"/>
                <w:szCs w:val="21"/>
              </w:rPr>
              <w:t>类别</w:t>
            </w:r>
          </w:p>
        </w:tc>
        <w:tc>
          <w:tcPr>
            <w:tcW w:w="591" w:type="dxa"/>
            <w:vMerge w:val="restart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37A60F4E" w14:textId="59F4195E" w:rsidR="004A3C0F" w:rsidRPr="00276C97" w:rsidRDefault="004A3C0F" w:rsidP="00522834">
            <w:pPr>
              <w:ind w:rightChars="-159" w:right="-334"/>
              <w:rPr>
                <w:szCs w:val="21"/>
              </w:rPr>
            </w:pPr>
          </w:p>
        </w:tc>
        <w:tc>
          <w:tcPr>
            <w:tcW w:w="344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8A602CB" w14:textId="77777777" w:rsidR="004A3C0F" w:rsidRPr="00276C97" w:rsidRDefault="004A3C0F" w:rsidP="00021942">
            <w:pPr>
              <w:spacing w:line="400" w:lineRule="exact"/>
              <w:jc w:val="center"/>
              <w:rPr>
                <w:rFonts w:eastAsia="黑体"/>
                <w:color w:val="000000"/>
                <w:szCs w:val="21"/>
              </w:rPr>
            </w:pPr>
            <w:r w:rsidRPr="00276C97">
              <w:rPr>
                <w:rFonts w:eastAsia="黑体" w:hint="eastAsia"/>
                <w:color w:val="000000"/>
                <w:szCs w:val="21"/>
              </w:rPr>
              <w:t>课程名称</w:t>
            </w:r>
          </w:p>
        </w:tc>
        <w:tc>
          <w:tcPr>
            <w:tcW w:w="708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3C60F53" w14:textId="77777777" w:rsidR="004A3C0F" w:rsidRPr="00276C97" w:rsidRDefault="004A3C0F" w:rsidP="00021942">
            <w:pPr>
              <w:spacing w:line="400" w:lineRule="exact"/>
              <w:jc w:val="center"/>
              <w:rPr>
                <w:rFonts w:eastAsia="黑体"/>
                <w:color w:val="000000"/>
                <w:szCs w:val="21"/>
              </w:rPr>
            </w:pPr>
            <w:r w:rsidRPr="00276C97">
              <w:rPr>
                <w:rFonts w:eastAsia="黑体" w:hint="eastAsia"/>
                <w:color w:val="000000"/>
                <w:szCs w:val="21"/>
              </w:rPr>
              <w:t>开课学期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0469415" w14:textId="77777777" w:rsidR="004A3C0F" w:rsidRPr="00276C97" w:rsidRDefault="004A3C0F" w:rsidP="00021942">
            <w:pPr>
              <w:spacing w:line="400" w:lineRule="exact"/>
              <w:jc w:val="center"/>
              <w:rPr>
                <w:rFonts w:eastAsia="黑体"/>
                <w:color w:val="000000"/>
                <w:szCs w:val="21"/>
              </w:rPr>
            </w:pPr>
            <w:r w:rsidRPr="00276C97">
              <w:rPr>
                <w:rFonts w:eastAsia="黑体" w:hint="eastAsia"/>
                <w:color w:val="000000"/>
                <w:szCs w:val="21"/>
              </w:rPr>
              <w:t>周学时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35716A0" w14:textId="77777777" w:rsidR="00522834" w:rsidRDefault="004A3C0F" w:rsidP="00021942">
            <w:pPr>
              <w:spacing w:line="400" w:lineRule="exact"/>
              <w:jc w:val="center"/>
              <w:rPr>
                <w:rFonts w:eastAsia="黑体"/>
                <w:color w:val="000000"/>
                <w:szCs w:val="21"/>
              </w:rPr>
            </w:pPr>
            <w:r w:rsidRPr="00276C97">
              <w:rPr>
                <w:rFonts w:eastAsia="黑体" w:hint="eastAsia"/>
                <w:color w:val="000000"/>
                <w:szCs w:val="21"/>
              </w:rPr>
              <w:t>考核</w:t>
            </w:r>
          </w:p>
          <w:p w14:paraId="1EABB48F" w14:textId="2F0BD7A9" w:rsidR="004A3C0F" w:rsidRPr="00276C97" w:rsidRDefault="004A3C0F" w:rsidP="00021942">
            <w:pPr>
              <w:spacing w:line="400" w:lineRule="exact"/>
              <w:jc w:val="center"/>
              <w:rPr>
                <w:rFonts w:eastAsia="黑体"/>
                <w:color w:val="000000"/>
                <w:szCs w:val="21"/>
              </w:rPr>
            </w:pPr>
            <w:r w:rsidRPr="00276C97">
              <w:rPr>
                <w:rFonts w:eastAsia="黑体" w:hint="eastAsia"/>
                <w:color w:val="000000"/>
                <w:szCs w:val="21"/>
              </w:rPr>
              <w:t>方式</w:t>
            </w:r>
          </w:p>
        </w:tc>
        <w:tc>
          <w:tcPr>
            <w:tcW w:w="1417" w:type="dxa"/>
            <w:gridSpan w:val="2"/>
            <w:tcMar>
              <w:left w:w="57" w:type="dxa"/>
              <w:right w:w="57" w:type="dxa"/>
            </w:tcMar>
            <w:vAlign w:val="center"/>
          </w:tcPr>
          <w:p w14:paraId="3C3A9E01" w14:textId="77777777" w:rsidR="004A3C0F" w:rsidRPr="00276C97" w:rsidRDefault="004A3C0F" w:rsidP="00021942">
            <w:pPr>
              <w:spacing w:line="400" w:lineRule="exact"/>
              <w:jc w:val="center"/>
              <w:rPr>
                <w:rFonts w:eastAsia="黑体"/>
                <w:color w:val="000000"/>
                <w:szCs w:val="21"/>
              </w:rPr>
            </w:pPr>
            <w:r w:rsidRPr="00276C97">
              <w:rPr>
                <w:rFonts w:eastAsia="黑体" w:hint="eastAsia"/>
                <w:color w:val="000000"/>
                <w:szCs w:val="21"/>
              </w:rPr>
              <w:t>总学时</w:t>
            </w:r>
          </w:p>
        </w:tc>
        <w:tc>
          <w:tcPr>
            <w:tcW w:w="78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FCC4DDA" w14:textId="77777777" w:rsidR="004A3C0F" w:rsidRPr="00276C97" w:rsidRDefault="004A3C0F" w:rsidP="00021942">
            <w:pPr>
              <w:spacing w:line="400" w:lineRule="exact"/>
              <w:jc w:val="center"/>
              <w:rPr>
                <w:rFonts w:eastAsia="黑体"/>
                <w:color w:val="000000"/>
                <w:szCs w:val="21"/>
              </w:rPr>
            </w:pPr>
            <w:r w:rsidRPr="00276C97">
              <w:rPr>
                <w:rFonts w:eastAsia="黑体" w:hint="eastAsia"/>
                <w:color w:val="000000"/>
                <w:szCs w:val="21"/>
              </w:rPr>
              <w:t>学分</w:t>
            </w:r>
          </w:p>
        </w:tc>
      </w:tr>
      <w:tr w:rsidR="00522834" w:rsidRPr="00276C97" w14:paraId="3381E7CD" w14:textId="77777777" w:rsidTr="00091992">
        <w:trPr>
          <w:cantSplit/>
          <w:trHeight w:val="940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A2CC13D" w14:textId="0237C5C6" w:rsidR="004A3C0F" w:rsidRPr="00276C97" w:rsidRDefault="004A3C0F" w:rsidP="004A3C0F">
            <w:pPr>
              <w:spacing w:line="400" w:lineRule="exact"/>
              <w:jc w:val="center"/>
              <w:rPr>
                <w:rFonts w:eastAsia="黑体"/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71FE08B7" w14:textId="700EAEAA" w:rsidR="004A3C0F" w:rsidRPr="00276C97" w:rsidRDefault="004A3C0F" w:rsidP="00021942">
            <w:pPr>
              <w:spacing w:line="400" w:lineRule="exact"/>
              <w:jc w:val="center"/>
              <w:textAlignment w:val="center"/>
              <w:rPr>
                <w:rFonts w:eastAsia="黑体"/>
                <w:color w:val="000000"/>
                <w:szCs w:val="21"/>
              </w:rPr>
            </w:pPr>
          </w:p>
        </w:tc>
        <w:tc>
          <w:tcPr>
            <w:tcW w:w="3443" w:type="dxa"/>
            <w:vMerge/>
            <w:tcMar>
              <w:left w:w="57" w:type="dxa"/>
              <w:right w:w="57" w:type="dxa"/>
            </w:tcMar>
            <w:vAlign w:val="center"/>
          </w:tcPr>
          <w:p w14:paraId="39A1403A" w14:textId="77777777" w:rsidR="004A3C0F" w:rsidRPr="00276C97" w:rsidRDefault="004A3C0F" w:rsidP="00021942">
            <w:pPr>
              <w:spacing w:line="400" w:lineRule="exact"/>
              <w:jc w:val="center"/>
              <w:rPr>
                <w:rFonts w:eastAsia="黑体"/>
                <w:color w:val="000000"/>
                <w:szCs w:val="21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  <w:vAlign w:val="center"/>
          </w:tcPr>
          <w:p w14:paraId="7A29D2B3" w14:textId="77777777" w:rsidR="004A3C0F" w:rsidRPr="00276C97" w:rsidRDefault="004A3C0F" w:rsidP="00021942">
            <w:pPr>
              <w:spacing w:line="400" w:lineRule="exact"/>
              <w:jc w:val="center"/>
              <w:rPr>
                <w:rFonts w:eastAsia="黑体"/>
                <w:color w:val="00000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14:paraId="318510DE" w14:textId="77777777" w:rsidR="004A3C0F" w:rsidRPr="00276C97" w:rsidRDefault="004A3C0F" w:rsidP="00021942">
            <w:pPr>
              <w:spacing w:line="400" w:lineRule="exact"/>
              <w:jc w:val="center"/>
              <w:rPr>
                <w:rFonts w:eastAsia="黑体"/>
                <w:color w:val="00000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14:paraId="58E4E798" w14:textId="77777777" w:rsidR="004A3C0F" w:rsidRPr="00276C97" w:rsidRDefault="004A3C0F" w:rsidP="00021942">
            <w:pPr>
              <w:spacing w:line="400" w:lineRule="exact"/>
              <w:jc w:val="center"/>
              <w:rPr>
                <w:rFonts w:eastAsia="黑体"/>
                <w:color w:val="000000"/>
                <w:szCs w:val="21"/>
              </w:rPr>
            </w:pP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4904C170" w14:textId="77777777" w:rsidR="00522834" w:rsidRDefault="004A3C0F" w:rsidP="00021942">
            <w:pPr>
              <w:spacing w:line="400" w:lineRule="exact"/>
              <w:jc w:val="center"/>
              <w:rPr>
                <w:rFonts w:eastAsia="黑体"/>
                <w:color w:val="000000"/>
                <w:szCs w:val="21"/>
              </w:rPr>
            </w:pPr>
            <w:r w:rsidRPr="00276C97">
              <w:rPr>
                <w:rFonts w:eastAsia="黑体" w:hint="eastAsia"/>
                <w:color w:val="000000"/>
                <w:szCs w:val="21"/>
              </w:rPr>
              <w:t>理论</w:t>
            </w:r>
          </w:p>
          <w:p w14:paraId="60958EFA" w14:textId="567DCE10" w:rsidR="004A3C0F" w:rsidRPr="00276C97" w:rsidRDefault="004A3C0F" w:rsidP="00021942">
            <w:pPr>
              <w:spacing w:line="400" w:lineRule="exact"/>
              <w:jc w:val="center"/>
              <w:rPr>
                <w:rFonts w:eastAsia="黑体"/>
                <w:color w:val="000000"/>
                <w:szCs w:val="21"/>
              </w:rPr>
            </w:pPr>
            <w:r w:rsidRPr="00276C97">
              <w:rPr>
                <w:rFonts w:eastAsia="黑体" w:hint="eastAsia"/>
                <w:color w:val="000000"/>
                <w:szCs w:val="21"/>
              </w:rPr>
              <w:t>学时</w:t>
            </w:r>
          </w:p>
        </w:tc>
        <w:tc>
          <w:tcPr>
            <w:tcW w:w="766" w:type="dxa"/>
            <w:vAlign w:val="center"/>
          </w:tcPr>
          <w:p w14:paraId="649B0813" w14:textId="77777777" w:rsidR="004A3C0F" w:rsidRPr="00276C97" w:rsidRDefault="004A3C0F" w:rsidP="00021942">
            <w:pPr>
              <w:spacing w:line="400" w:lineRule="exact"/>
              <w:jc w:val="center"/>
              <w:rPr>
                <w:rFonts w:eastAsia="黑体"/>
                <w:color w:val="000000"/>
                <w:szCs w:val="21"/>
              </w:rPr>
            </w:pPr>
            <w:r w:rsidRPr="00276C97">
              <w:rPr>
                <w:rFonts w:eastAsia="黑体" w:hint="eastAsia"/>
                <w:color w:val="000000"/>
                <w:szCs w:val="21"/>
              </w:rPr>
              <w:t>实践学时</w:t>
            </w:r>
          </w:p>
        </w:tc>
        <w:tc>
          <w:tcPr>
            <w:tcW w:w="787" w:type="dxa"/>
            <w:vMerge/>
            <w:tcMar>
              <w:left w:w="57" w:type="dxa"/>
              <w:right w:w="57" w:type="dxa"/>
            </w:tcMar>
            <w:vAlign w:val="center"/>
          </w:tcPr>
          <w:p w14:paraId="2A91B963" w14:textId="77777777" w:rsidR="004A3C0F" w:rsidRPr="00276C97" w:rsidRDefault="004A3C0F" w:rsidP="00021942">
            <w:pPr>
              <w:spacing w:line="400" w:lineRule="exact"/>
              <w:jc w:val="center"/>
              <w:rPr>
                <w:rFonts w:eastAsia="黑体"/>
                <w:color w:val="000000"/>
                <w:szCs w:val="21"/>
              </w:rPr>
            </w:pPr>
          </w:p>
        </w:tc>
      </w:tr>
      <w:tr w:rsidR="00522834" w:rsidRPr="00276C97" w14:paraId="5719E138" w14:textId="77777777" w:rsidTr="00091992">
        <w:trPr>
          <w:cantSplit/>
          <w:trHeight w:val="437"/>
          <w:jc w:val="center"/>
        </w:trPr>
        <w:tc>
          <w:tcPr>
            <w:tcW w:w="776" w:type="dxa"/>
            <w:vMerge w:val="restar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D1D5A86" w14:textId="77777777" w:rsidR="00276C97" w:rsidRDefault="00276C97" w:rsidP="00276C97">
            <w:pPr>
              <w:rPr>
                <w:szCs w:val="21"/>
              </w:rPr>
            </w:pPr>
          </w:p>
          <w:p w14:paraId="2759B759" w14:textId="77777777" w:rsidR="00BB18C8" w:rsidRDefault="00BB18C8" w:rsidP="00276C97">
            <w:pPr>
              <w:rPr>
                <w:szCs w:val="21"/>
              </w:rPr>
            </w:pPr>
          </w:p>
          <w:p w14:paraId="37DBA075" w14:textId="77777777" w:rsidR="00BB18C8" w:rsidRDefault="00BB18C8" w:rsidP="00276C97">
            <w:pPr>
              <w:rPr>
                <w:szCs w:val="21"/>
              </w:rPr>
            </w:pPr>
          </w:p>
          <w:p w14:paraId="7FA77B25" w14:textId="77777777" w:rsidR="00BB18C8" w:rsidRDefault="00BB18C8" w:rsidP="00276C97">
            <w:pPr>
              <w:rPr>
                <w:szCs w:val="21"/>
              </w:rPr>
            </w:pPr>
          </w:p>
          <w:p w14:paraId="572C480E" w14:textId="77777777" w:rsidR="00BB18C8" w:rsidRDefault="00BB18C8" w:rsidP="00276C97">
            <w:pPr>
              <w:rPr>
                <w:szCs w:val="21"/>
              </w:rPr>
            </w:pPr>
          </w:p>
          <w:p w14:paraId="58D5269D" w14:textId="77777777" w:rsidR="00BB18C8" w:rsidRDefault="00BB18C8" w:rsidP="00276C97">
            <w:pPr>
              <w:rPr>
                <w:szCs w:val="21"/>
              </w:rPr>
            </w:pPr>
          </w:p>
          <w:p w14:paraId="04373399" w14:textId="77777777" w:rsidR="00BB18C8" w:rsidRDefault="00BB18C8" w:rsidP="00276C97">
            <w:pPr>
              <w:rPr>
                <w:szCs w:val="21"/>
              </w:rPr>
            </w:pPr>
          </w:p>
          <w:p w14:paraId="5F37C9DC" w14:textId="77777777" w:rsidR="00BB18C8" w:rsidRPr="00522834" w:rsidRDefault="00BB18C8" w:rsidP="00276C97">
            <w:pPr>
              <w:rPr>
                <w:szCs w:val="21"/>
              </w:rPr>
            </w:pPr>
          </w:p>
          <w:p w14:paraId="3BC1BDBC" w14:textId="716D2DA0" w:rsidR="00276C97" w:rsidRPr="00522834" w:rsidRDefault="00276C97" w:rsidP="004A3C0F">
            <w:pPr>
              <w:jc w:val="center"/>
              <w:rPr>
                <w:szCs w:val="21"/>
              </w:rPr>
            </w:pPr>
            <w:r w:rsidRPr="00522834">
              <w:rPr>
                <w:szCs w:val="21"/>
              </w:rPr>
              <w:t xml:space="preserve">    </w:t>
            </w:r>
            <w:r w:rsidRPr="00522834">
              <w:rPr>
                <w:rFonts w:hint="eastAsia"/>
                <w:szCs w:val="21"/>
              </w:rPr>
              <w:t>通</w:t>
            </w:r>
          </w:p>
          <w:p w14:paraId="786C2CA1" w14:textId="0AFB03D5" w:rsidR="00276C97" w:rsidRPr="00522834" w:rsidRDefault="00276C97" w:rsidP="004A3C0F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522834">
              <w:rPr>
                <w:color w:val="000000"/>
                <w:szCs w:val="21"/>
              </w:rPr>
              <w:t xml:space="preserve">    </w:t>
            </w:r>
            <w:r w:rsidRPr="00522834">
              <w:rPr>
                <w:rFonts w:hint="eastAsia"/>
                <w:color w:val="000000"/>
                <w:szCs w:val="21"/>
              </w:rPr>
              <w:t>识</w:t>
            </w:r>
          </w:p>
          <w:p w14:paraId="416C2DED" w14:textId="5ACEAA17" w:rsidR="00276C97" w:rsidRPr="00522834" w:rsidRDefault="00276C97" w:rsidP="004A3C0F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522834">
              <w:rPr>
                <w:color w:val="000000"/>
                <w:szCs w:val="21"/>
              </w:rPr>
              <w:t xml:space="preserve">    </w:t>
            </w:r>
            <w:r w:rsidRPr="00522834">
              <w:rPr>
                <w:rFonts w:hint="eastAsia"/>
                <w:color w:val="000000"/>
                <w:szCs w:val="21"/>
              </w:rPr>
              <w:t>教</w:t>
            </w:r>
          </w:p>
          <w:p w14:paraId="218DCE4E" w14:textId="45601889" w:rsidR="00276C97" w:rsidRPr="00522834" w:rsidRDefault="00276C97" w:rsidP="004A3C0F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522834">
              <w:rPr>
                <w:color w:val="000000"/>
                <w:szCs w:val="21"/>
              </w:rPr>
              <w:t xml:space="preserve">    </w:t>
            </w:r>
            <w:r w:rsidRPr="00522834">
              <w:rPr>
                <w:rFonts w:hint="eastAsia"/>
                <w:color w:val="000000"/>
                <w:szCs w:val="21"/>
              </w:rPr>
              <w:t>育</w:t>
            </w:r>
          </w:p>
          <w:p w14:paraId="68F919FE" w14:textId="129A13FE" w:rsidR="00276C97" w:rsidRPr="00522834" w:rsidRDefault="00276C97" w:rsidP="004A3C0F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522834">
              <w:rPr>
                <w:color w:val="000000"/>
                <w:szCs w:val="21"/>
              </w:rPr>
              <w:t xml:space="preserve">    </w:t>
            </w:r>
            <w:r w:rsidRPr="00522834">
              <w:rPr>
                <w:rFonts w:hint="eastAsia"/>
                <w:color w:val="000000"/>
                <w:szCs w:val="21"/>
              </w:rPr>
              <w:t>必</w:t>
            </w:r>
          </w:p>
          <w:p w14:paraId="376708B4" w14:textId="3BFDB10B" w:rsidR="00276C97" w:rsidRPr="00522834" w:rsidRDefault="00276C97" w:rsidP="004A3C0F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522834">
              <w:rPr>
                <w:color w:val="000000"/>
                <w:szCs w:val="21"/>
              </w:rPr>
              <w:t xml:space="preserve">    </w:t>
            </w:r>
            <w:r w:rsidRPr="00522834">
              <w:rPr>
                <w:rFonts w:hint="eastAsia"/>
                <w:color w:val="000000"/>
                <w:szCs w:val="21"/>
              </w:rPr>
              <w:t>修</w:t>
            </w:r>
          </w:p>
          <w:p w14:paraId="48A6893A" w14:textId="0E7DCE90" w:rsidR="00276C97" w:rsidRPr="00522834" w:rsidRDefault="00276C97" w:rsidP="004A3C0F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522834">
              <w:rPr>
                <w:color w:val="000000"/>
                <w:szCs w:val="21"/>
              </w:rPr>
              <w:t xml:space="preserve">    </w:t>
            </w:r>
            <w:r w:rsidRPr="00522834">
              <w:rPr>
                <w:rFonts w:hint="eastAsia"/>
                <w:color w:val="000000"/>
                <w:szCs w:val="21"/>
              </w:rPr>
              <w:t>课</w:t>
            </w:r>
          </w:p>
        </w:tc>
        <w:tc>
          <w:tcPr>
            <w:tcW w:w="591" w:type="dxa"/>
            <w:vMerge w:val="restart"/>
            <w:tcBorders>
              <w:left w:val="nil"/>
            </w:tcBorders>
            <w:vAlign w:val="center"/>
          </w:tcPr>
          <w:p w14:paraId="37EB61E5" w14:textId="2B56CE7B" w:rsidR="00276C97" w:rsidRPr="00522834" w:rsidRDefault="00276C97" w:rsidP="004A3C0F">
            <w:pPr>
              <w:spacing w:line="400" w:lineRule="exact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tcBorders>
              <w:bottom w:val="single" w:sz="4" w:space="0" w:color="auto"/>
            </w:tcBorders>
            <w:vAlign w:val="center"/>
          </w:tcPr>
          <w:p w14:paraId="5C175047" w14:textId="77777777" w:rsidR="00276C97" w:rsidRPr="00276C97" w:rsidRDefault="00276C97" w:rsidP="00021942">
            <w:pPr>
              <w:spacing w:line="400" w:lineRule="exact"/>
              <w:jc w:val="left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大学计算机基础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56F9594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 w:val="21"/>
                <w:szCs w:val="21"/>
              </w:rPr>
              <w:t>一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4CA03D1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501337A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 w:val="21"/>
                <w:szCs w:val="21"/>
              </w:rPr>
              <w:t>考试</w:t>
            </w:r>
          </w:p>
        </w:tc>
        <w:tc>
          <w:tcPr>
            <w:tcW w:w="65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20C542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bCs/>
                <w:color w:val="000000"/>
                <w:sz w:val="21"/>
                <w:szCs w:val="21"/>
              </w:rPr>
              <w:t>14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14:paraId="663C4B38" w14:textId="77777777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14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1E7FCE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bCs/>
                <w:color w:val="000000"/>
                <w:sz w:val="21"/>
                <w:szCs w:val="21"/>
              </w:rPr>
              <w:t>2</w:t>
            </w:r>
          </w:p>
        </w:tc>
      </w:tr>
      <w:tr w:rsidR="00522834" w:rsidRPr="00276C97" w14:paraId="067CD6B6" w14:textId="77777777" w:rsidTr="00091992">
        <w:trPr>
          <w:cantSplit/>
          <w:trHeight w:val="288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6E203F4" w14:textId="77777777" w:rsidR="00276C97" w:rsidRPr="00276C97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vAlign w:val="center"/>
          </w:tcPr>
          <w:p w14:paraId="77BE5C9D" w14:textId="2C5DE079" w:rsidR="00276C97" w:rsidRPr="00276C97" w:rsidRDefault="00276C97" w:rsidP="00021942">
            <w:pPr>
              <w:spacing w:line="400" w:lineRule="exact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vAlign w:val="center"/>
          </w:tcPr>
          <w:p w14:paraId="5CF3DCFB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宋体" w:hint="eastAsia"/>
                <w:bCs/>
                <w:color w:val="000000"/>
              </w:rPr>
              <w:t>思想道德修养与法律基础</w:t>
            </w:r>
          </w:p>
        </w:tc>
        <w:tc>
          <w:tcPr>
            <w:tcW w:w="708" w:type="dxa"/>
            <w:vAlign w:val="center"/>
          </w:tcPr>
          <w:p w14:paraId="12718365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宋体" w:hint="eastAsia"/>
                <w:bCs/>
                <w:color w:val="000000"/>
              </w:rPr>
              <w:t>二</w:t>
            </w:r>
          </w:p>
        </w:tc>
        <w:tc>
          <w:tcPr>
            <w:tcW w:w="709" w:type="dxa"/>
            <w:vAlign w:val="center"/>
          </w:tcPr>
          <w:p w14:paraId="27CA76FC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1D436B5B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宋体" w:hint="eastAsia"/>
                <w:bCs/>
                <w:color w:val="000000"/>
              </w:rPr>
              <w:t>考试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3E7A3250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32</w:t>
            </w:r>
          </w:p>
        </w:tc>
        <w:tc>
          <w:tcPr>
            <w:tcW w:w="766" w:type="dxa"/>
            <w:vAlign w:val="center"/>
          </w:tcPr>
          <w:p w14:paraId="70E90000" w14:textId="77777777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19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35B1F125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</w:tr>
      <w:tr w:rsidR="00522834" w:rsidRPr="00276C97" w14:paraId="6A755D6F" w14:textId="77777777" w:rsidTr="00091992">
        <w:trPr>
          <w:cantSplit/>
          <w:trHeight w:val="288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E45B56B" w14:textId="77777777" w:rsidR="00276C97" w:rsidRPr="00276C97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vAlign w:val="center"/>
          </w:tcPr>
          <w:p w14:paraId="534DB7A4" w14:textId="4F244BA6" w:rsidR="00276C97" w:rsidRPr="00276C97" w:rsidRDefault="00276C97" w:rsidP="00021942">
            <w:pPr>
              <w:spacing w:line="400" w:lineRule="exact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vAlign w:val="center"/>
          </w:tcPr>
          <w:p w14:paraId="678AEC76" w14:textId="77777777" w:rsidR="00276C97" w:rsidRPr="00276C97" w:rsidRDefault="00276C97" w:rsidP="00021942">
            <w:pPr>
              <w:spacing w:line="400" w:lineRule="exact"/>
              <w:jc w:val="left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cs="Courier New"/>
                <w:bCs/>
                <w:color w:val="000000"/>
                <w:szCs w:val="21"/>
              </w:rPr>
              <w:t>Python</w:t>
            </w:r>
            <w:r w:rsidRPr="00276C97">
              <w:rPr>
                <w:rFonts w:hAnsi="宋体" w:cs="Courier New" w:hint="eastAsia"/>
                <w:bCs/>
                <w:color w:val="000000"/>
                <w:szCs w:val="21"/>
              </w:rPr>
              <w:t>程序设计</w:t>
            </w:r>
          </w:p>
        </w:tc>
        <w:tc>
          <w:tcPr>
            <w:tcW w:w="708" w:type="dxa"/>
            <w:vAlign w:val="center"/>
          </w:tcPr>
          <w:p w14:paraId="579E5B8F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 w:val="21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14:paraId="712B5DFB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27C148A4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 w:val="21"/>
                <w:szCs w:val="21"/>
              </w:rPr>
              <w:t>考试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3D0C8921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bCs/>
                <w:color w:val="000000"/>
                <w:sz w:val="21"/>
                <w:szCs w:val="21"/>
              </w:rPr>
              <w:t>17</w:t>
            </w:r>
          </w:p>
        </w:tc>
        <w:tc>
          <w:tcPr>
            <w:tcW w:w="766" w:type="dxa"/>
            <w:vAlign w:val="center"/>
          </w:tcPr>
          <w:p w14:paraId="24F590C1" w14:textId="77777777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17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7BBF06D0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bCs/>
                <w:color w:val="000000"/>
                <w:sz w:val="21"/>
                <w:szCs w:val="21"/>
              </w:rPr>
              <w:t>2</w:t>
            </w:r>
          </w:p>
        </w:tc>
      </w:tr>
      <w:tr w:rsidR="00522834" w:rsidRPr="00276C97" w14:paraId="47E4A072" w14:textId="77777777" w:rsidTr="00091992">
        <w:trPr>
          <w:cantSplit/>
          <w:trHeight w:val="288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38E5F8A" w14:textId="77777777" w:rsidR="00276C97" w:rsidRPr="00276C97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vAlign w:val="center"/>
          </w:tcPr>
          <w:p w14:paraId="77F40067" w14:textId="2A0D96D3" w:rsidR="00276C97" w:rsidRPr="00276C97" w:rsidRDefault="00276C97" w:rsidP="00021942">
            <w:pPr>
              <w:spacing w:line="400" w:lineRule="exact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vAlign w:val="center"/>
          </w:tcPr>
          <w:p w14:paraId="66C0765D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宋体" w:hint="eastAsia"/>
                <w:bCs/>
                <w:color w:val="000000"/>
              </w:rPr>
              <w:t>中国近现代史纲要</w:t>
            </w:r>
          </w:p>
        </w:tc>
        <w:tc>
          <w:tcPr>
            <w:tcW w:w="708" w:type="dxa"/>
            <w:vAlign w:val="center"/>
          </w:tcPr>
          <w:p w14:paraId="0089ACE0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宋体" w:hint="eastAsia"/>
                <w:bCs/>
                <w:color w:val="000000"/>
              </w:rPr>
              <w:t>三</w:t>
            </w:r>
          </w:p>
        </w:tc>
        <w:tc>
          <w:tcPr>
            <w:tcW w:w="709" w:type="dxa"/>
            <w:vAlign w:val="center"/>
          </w:tcPr>
          <w:p w14:paraId="3CB9ADBF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3A4B3DD9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宋体" w:hint="eastAsia"/>
                <w:bCs/>
                <w:color w:val="000000"/>
              </w:rPr>
              <w:t>考试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73907B61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24</w:t>
            </w:r>
          </w:p>
        </w:tc>
        <w:tc>
          <w:tcPr>
            <w:tcW w:w="766" w:type="dxa"/>
            <w:vAlign w:val="center"/>
          </w:tcPr>
          <w:p w14:paraId="08DA385F" w14:textId="77777777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36B13901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</w:tr>
      <w:tr w:rsidR="00522834" w:rsidRPr="00276C97" w14:paraId="3809145B" w14:textId="77777777" w:rsidTr="00091992">
        <w:trPr>
          <w:cantSplit/>
          <w:trHeight w:val="288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8EC2163" w14:textId="77777777" w:rsidR="00276C97" w:rsidRPr="00276C97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vAlign w:val="center"/>
          </w:tcPr>
          <w:p w14:paraId="05C9A2FE" w14:textId="5B9C067C" w:rsidR="00276C97" w:rsidRPr="00276C97" w:rsidRDefault="00276C97" w:rsidP="00021942">
            <w:pPr>
              <w:spacing w:line="400" w:lineRule="exact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vAlign w:val="center"/>
          </w:tcPr>
          <w:p w14:paraId="237E9D74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宋体" w:hint="eastAsia"/>
                <w:bCs/>
                <w:color w:val="000000"/>
              </w:rPr>
              <w:t>马克思主义基本原理</w:t>
            </w:r>
          </w:p>
        </w:tc>
        <w:tc>
          <w:tcPr>
            <w:tcW w:w="708" w:type="dxa"/>
            <w:vAlign w:val="center"/>
          </w:tcPr>
          <w:p w14:paraId="4B6B20F0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宋体" w:hint="eastAsia"/>
                <w:bCs/>
                <w:color w:val="000000"/>
              </w:rPr>
              <w:t>四</w:t>
            </w:r>
          </w:p>
        </w:tc>
        <w:tc>
          <w:tcPr>
            <w:tcW w:w="709" w:type="dxa"/>
            <w:vAlign w:val="center"/>
          </w:tcPr>
          <w:p w14:paraId="67DB810F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6AF30F89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宋体" w:hint="eastAsia"/>
                <w:bCs/>
                <w:color w:val="000000"/>
              </w:rPr>
              <w:t>考试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09A7FAFA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32</w:t>
            </w:r>
          </w:p>
        </w:tc>
        <w:tc>
          <w:tcPr>
            <w:tcW w:w="766" w:type="dxa"/>
            <w:vAlign w:val="center"/>
          </w:tcPr>
          <w:p w14:paraId="0C53F435" w14:textId="77777777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19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0BCC4F40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</w:tr>
      <w:tr w:rsidR="00522834" w:rsidRPr="00276C97" w14:paraId="35A3BA7E" w14:textId="77777777" w:rsidTr="00091992">
        <w:trPr>
          <w:cantSplit/>
          <w:trHeight w:val="288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F5EB32F" w14:textId="77777777" w:rsidR="00276C97" w:rsidRPr="00276C97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vAlign w:val="center"/>
          </w:tcPr>
          <w:p w14:paraId="7F0D00E4" w14:textId="3D3FC17B" w:rsidR="00276C97" w:rsidRPr="00276C97" w:rsidRDefault="00276C97" w:rsidP="00021942">
            <w:pPr>
              <w:spacing w:line="400" w:lineRule="exact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vAlign w:val="center"/>
          </w:tcPr>
          <w:p w14:paraId="30E81D78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宋体" w:hint="eastAsia"/>
                <w:bCs/>
                <w:color w:val="000000"/>
              </w:rPr>
              <w:t>毛泽东思想和中国特色社会主义理论体系概论</w:t>
            </w:r>
          </w:p>
        </w:tc>
        <w:tc>
          <w:tcPr>
            <w:tcW w:w="708" w:type="dxa"/>
            <w:vAlign w:val="center"/>
          </w:tcPr>
          <w:p w14:paraId="357BCD58" w14:textId="67529612" w:rsidR="00522834" w:rsidRDefault="00276C97" w:rsidP="00522834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宋体"/>
                <w:bCs/>
                <w:color w:val="000000"/>
              </w:rPr>
            </w:pPr>
            <w:r w:rsidRPr="00276C97">
              <w:rPr>
                <w:rFonts w:ascii="Times New Roman" w:hAnsi="宋体" w:hint="eastAsia"/>
                <w:bCs/>
                <w:color w:val="000000"/>
              </w:rPr>
              <w:t>五至</w:t>
            </w:r>
          </w:p>
          <w:p w14:paraId="53BF5B23" w14:textId="6981740B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宋体" w:hint="eastAsia"/>
                <w:bCs/>
                <w:color w:val="000000"/>
              </w:rPr>
              <w:t>六</w:t>
            </w:r>
          </w:p>
        </w:tc>
        <w:tc>
          <w:tcPr>
            <w:tcW w:w="709" w:type="dxa"/>
            <w:vAlign w:val="center"/>
          </w:tcPr>
          <w:p w14:paraId="6F181FAF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0B8471D7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宋体" w:hint="eastAsia"/>
                <w:bCs/>
                <w:color w:val="000000"/>
              </w:rPr>
              <w:t>考试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731002EB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66</w:t>
            </w:r>
          </w:p>
        </w:tc>
        <w:tc>
          <w:tcPr>
            <w:tcW w:w="766" w:type="dxa"/>
            <w:vAlign w:val="center"/>
          </w:tcPr>
          <w:p w14:paraId="484CEBF4" w14:textId="77777777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36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4A04CFC6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</w:tr>
      <w:tr w:rsidR="00522834" w:rsidRPr="00276C97" w14:paraId="4DD9B1CE" w14:textId="77777777" w:rsidTr="00091992">
        <w:trPr>
          <w:cantSplit/>
          <w:trHeight w:val="426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5364C43" w14:textId="77777777" w:rsidR="00276C97" w:rsidRPr="00276C97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vAlign w:val="center"/>
          </w:tcPr>
          <w:p w14:paraId="6F189408" w14:textId="3903C66A" w:rsidR="00276C97" w:rsidRPr="00276C97" w:rsidRDefault="00276C97" w:rsidP="00021942">
            <w:pPr>
              <w:spacing w:line="400" w:lineRule="exact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vAlign w:val="center"/>
          </w:tcPr>
          <w:p w14:paraId="1CF3F41D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</w:rPr>
            </w:pPr>
            <w:r w:rsidRPr="00276C97">
              <w:rPr>
                <w:rFonts w:ascii="Times New Roman" w:hAnsi="Times New Roman" w:hint="eastAsia"/>
              </w:rPr>
              <w:t>体育</w:t>
            </w:r>
            <w:r w:rsidRPr="00276C97"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vAlign w:val="center"/>
          </w:tcPr>
          <w:p w14:paraId="55E8C417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 w:hint="eastAsia"/>
                <w:bCs/>
                <w:color w:val="000000"/>
              </w:rPr>
              <w:t>一</w:t>
            </w:r>
          </w:p>
        </w:tc>
        <w:tc>
          <w:tcPr>
            <w:tcW w:w="709" w:type="dxa"/>
            <w:vAlign w:val="center"/>
          </w:tcPr>
          <w:p w14:paraId="5DB7921A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666CD0ED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 w:hint="eastAsia"/>
                <w:bCs/>
                <w:color w:val="000000"/>
              </w:rPr>
              <w:t>考试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7797F9FF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766" w:type="dxa"/>
            <w:vAlign w:val="center"/>
          </w:tcPr>
          <w:p w14:paraId="1C5EAD0A" w14:textId="77777777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24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772126C8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</w:tr>
      <w:tr w:rsidR="00522834" w:rsidRPr="00276C97" w14:paraId="23A0BCDF" w14:textId="77777777" w:rsidTr="00091992">
        <w:trPr>
          <w:cantSplit/>
          <w:trHeight w:val="426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386FC16" w14:textId="77777777" w:rsidR="00276C97" w:rsidRPr="00276C97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vAlign w:val="center"/>
          </w:tcPr>
          <w:p w14:paraId="5C81A012" w14:textId="313C6903" w:rsidR="00276C97" w:rsidRPr="00276C97" w:rsidRDefault="00276C97" w:rsidP="00021942">
            <w:pPr>
              <w:spacing w:line="400" w:lineRule="exact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vAlign w:val="center"/>
          </w:tcPr>
          <w:p w14:paraId="73E6C8B3" w14:textId="77777777" w:rsidR="00276C97" w:rsidRPr="00276C97" w:rsidRDefault="00276C97" w:rsidP="00021942">
            <w:pPr>
              <w:spacing w:line="400" w:lineRule="exact"/>
              <w:jc w:val="left"/>
              <w:rPr>
                <w:szCs w:val="21"/>
              </w:rPr>
            </w:pPr>
            <w:r w:rsidRPr="00276C97">
              <w:rPr>
                <w:rFonts w:hint="eastAsia"/>
                <w:szCs w:val="21"/>
              </w:rPr>
              <w:t>体育</w:t>
            </w:r>
            <w:r w:rsidRPr="00276C97">
              <w:rPr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77AE6606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 w:hint="eastAsia"/>
                <w:bCs/>
                <w:color w:val="000000"/>
              </w:rPr>
              <w:t>二</w:t>
            </w:r>
          </w:p>
        </w:tc>
        <w:tc>
          <w:tcPr>
            <w:tcW w:w="709" w:type="dxa"/>
            <w:vAlign w:val="center"/>
          </w:tcPr>
          <w:p w14:paraId="788CDCB4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4EFBCE37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 w:hint="eastAsia"/>
                <w:bCs/>
                <w:color w:val="000000"/>
              </w:rPr>
              <w:t>考试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2D22F251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766" w:type="dxa"/>
            <w:vAlign w:val="center"/>
          </w:tcPr>
          <w:p w14:paraId="30B6DB34" w14:textId="77777777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30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72042232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</w:tr>
      <w:tr w:rsidR="00522834" w:rsidRPr="00276C97" w14:paraId="24D18182" w14:textId="77777777" w:rsidTr="00091992">
        <w:trPr>
          <w:cantSplit/>
          <w:trHeight w:val="426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87A6F48" w14:textId="77777777" w:rsidR="00276C97" w:rsidRPr="00276C97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vAlign w:val="center"/>
          </w:tcPr>
          <w:p w14:paraId="3C0C06CE" w14:textId="318DB264" w:rsidR="00276C97" w:rsidRPr="00276C97" w:rsidRDefault="00276C97" w:rsidP="00021942">
            <w:pPr>
              <w:spacing w:line="400" w:lineRule="exact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vAlign w:val="center"/>
          </w:tcPr>
          <w:p w14:paraId="346DEB06" w14:textId="77777777" w:rsidR="00276C97" w:rsidRPr="00276C97" w:rsidRDefault="00276C97" w:rsidP="00021942">
            <w:pPr>
              <w:spacing w:line="400" w:lineRule="exact"/>
              <w:jc w:val="left"/>
              <w:rPr>
                <w:szCs w:val="21"/>
              </w:rPr>
            </w:pPr>
            <w:r w:rsidRPr="00276C97">
              <w:rPr>
                <w:rFonts w:hint="eastAsia"/>
                <w:szCs w:val="21"/>
              </w:rPr>
              <w:t>体育</w:t>
            </w:r>
            <w:r w:rsidRPr="00276C97">
              <w:rPr>
                <w:szCs w:val="21"/>
              </w:rPr>
              <w:t>3</w:t>
            </w:r>
          </w:p>
        </w:tc>
        <w:tc>
          <w:tcPr>
            <w:tcW w:w="708" w:type="dxa"/>
            <w:vAlign w:val="center"/>
          </w:tcPr>
          <w:p w14:paraId="77DE0504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 w:hint="eastAsia"/>
                <w:bCs/>
                <w:color w:val="000000"/>
              </w:rPr>
              <w:t>三</w:t>
            </w:r>
          </w:p>
        </w:tc>
        <w:tc>
          <w:tcPr>
            <w:tcW w:w="709" w:type="dxa"/>
            <w:vAlign w:val="center"/>
          </w:tcPr>
          <w:p w14:paraId="1B73615E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346B10D1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 w:hint="eastAsia"/>
                <w:bCs/>
                <w:color w:val="000000"/>
              </w:rPr>
              <w:t>考试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0A70E836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766" w:type="dxa"/>
            <w:vAlign w:val="center"/>
          </w:tcPr>
          <w:p w14:paraId="288921A1" w14:textId="77777777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30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2FDBF84D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</w:tr>
      <w:tr w:rsidR="00522834" w:rsidRPr="00276C97" w14:paraId="6E3A3285" w14:textId="77777777" w:rsidTr="00091992">
        <w:trPr>
          <w:cantSplit/>
          <w:trHeight w:val="493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4622269" w14:textId="77777777" w:rsidR="00276C97" w:rsidRPr="00276C97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vAlign w:val="center"/>
          </w:tcPr>
          <w:p w14:paraId="13CEC2E1" w14:textId="75B472D8" w:rsidR="00276C97" w:rsidRPr="00276C97" w:rsidRDefault="00276C97" w:rsidP="00021942">
            <w:pPr>
              <w:widowControl/>
              <w:spacing w:line="400" w:lineRule="exact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vAlign w:val="center"/>
          </w:tcPr>
          <w:p w14:paraId="7E16F612" w14:textId="77777777" w:rsidR="00276C97" w:rsidRPr="00276C97" w:rsidRDefault="00276C97" w:rsidP="00021942">
            <w:pPr>
              <w:spacing w:line="400" w:lineRule="exact"/>
              <w:jc w:val="left"/>
              <w:rPr>
                <w:szCs w:val="21"/>
              </w:rPr>
            </w:pPr>
            <w:r w:rsidRPr="00276C97">
              <w:rPr>
                <w:rFonts w:hint="eastAsia"/>
                <w:szCs w:val="21"/>
              </w:rPr>
              <w:t>体育</w:t>
            </w:r>
            <w:r w:rsidRPr="00276C97">
              <w:rPr>
                <w:szCs w:val="21"/>
              </w:rPr>
              <w:t>4</w:t>
            </w:r>
          </w:p>
        </w:tc>
        <w:tc>
          <w:tcPr>
            <w:tcW w:w="708" w:type="dxa"/>
            <w:vAlign w:val="center"/>
          </w:tcPr>
          <w:p w14:paraId="51EB038E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 w:hint="eastAsia"/>
                <w:bCs/>
                <w:color w:val="000000"/>
              </w:rPr>
              <w:t>四</w:t>
            </w:r>
          </w:p>
        </w:tc>
        <w:tc>
          <w:tcPr>
            <w:tcW w:w="709" w:type="dxa"/>
            <w:vAlign w:val="center"/>
          </w:tcPr>
          <w:p w14:paraId="3FF43188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161D0B2C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 w:hint="eastAsia"/>
                <w:bCs/>
                <w:color w:val="000000"/>
              </w:rPr>
              <w:t>考试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73424583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766" w:type="dxa"/>
            <w:vAlign w:val="center"/>
          </w:tcPr>
          <w:p w14:paraId="5071AB13" w14:textId="77777777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30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33BCD4BD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</w:tr>
      <w:tr w:rsidR="00522834" w:rsidRPr="00276C97" w14:paraId="3F207AD2" w14:textId="77777777" w:rsidTr="00091992">
        <w:trPr>
          <w:cantSplit/>
          <w:trHeight w:val="288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9B10CAE" w14:textId="77777777" w:rsidR="00276C97" w:rsidRPr="00276C97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vAlign w:val="center"/>
          </w:tcPr>
          <w:p w14:paraId="28404C80" w14:textId="7F864BCB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vAlign w:val="center"/>
          </w:tcPr>
          <w:p w14:paraId="45C38372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宋体" w:hint="eastAsia"/>
                <w:bCs/>
                <w:color w:val="000000"/>
              </w:rPr>
              <w:t>形势与政策</w:t>
            </w:r>
          </w:p>
        </w:tc>
        <w:tc>
          <w:tcPr>
            <w:tcW w:w="708" w:type="dxa"/>
            <w:vAlign w:val="center"/>
          </w:tcPr>
          <w:p w14:paraId="0EC9C9B4" w14:textId="6654201B" w:rsidR="00522834" w:rsidRDefault="00276C97" w:rsidP="00522834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宋体"/>
                <w:bCs/>
                <w:color w:val="000000"/>
              </w:rPr>
            </w:pPr>
            <w:r w:rsidRPr="00276C97">
              <w:rPr>
                <w:rFonts w:ascii="Times New Roman" w:hAnsi="宋体" w:hint="eastAsia"/>
                <w:bCs/>
                <w:color w:val="000000"/>
              </w:rPr>
              <w:t>一至</w:t>
            </w:r>
          </w:p>
          <w:p w14:paraId="7896880C" w14:textId="6E4BA700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宋体" w:hint="eastAsia"/>
                <w:bCs/>
                <w:color w:val="000000"/>
              </w:rPr>
              <w:t>八</w:t>
            </w:r>
          </w:p>
        </w:tc>
        <w:tc>
          <w:tcPr>
            <w:tcW w:w="709" w:type="dxa"/>
            <w:vAlign w:val="center"/>
          </w:tcPr>
          <w:p w14:paraId="41EE3A2E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6B3AE06F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宋体" w:hint="eastAsia"/>
                <w:bCs/>
                <w:color w:val="000000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4CC0E77A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96</w:t>
            </w:r>
          </w:p>
        </w:tc>
        <w:tc>
          <w:tcPr>
            <w:tcW w:w="766" w:type="dxa"/>
            <w:vAlign w:val="center"/>
          </w:tcPr>
          <w:p w14:paraId="1F7D158E" w14:textId="77777777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32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1CB0A116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</w:tr>
      <w:tr w:rsidR="00522834" w:rsidRPr="00276C97" w14:paraId="14AA003F" w14:textId="77777777" w:rsidTr="00091992">
        <w:trPr>
          <w:cantSplit/>
          <w:trHeight w:val="432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C149C1C" w14:textId="77777777" w:rsidR="00276C97" w:rsidRPr="00276C97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vAlign w:val="center"/>
          </w:tcPr>
          <w:p w14:paraId="1DB5C580" w14:textId="1EC6E9A4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vAlign w:val="center"/>
          </w:tcPr>
          <w:p w14:paraId="6166857B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 w:hint="eastAsia"/>
                <w:bCs/>
                <w:color w:val="000000"/>
              </w:rPr>
              <w:t>心理健康教育</w:t>
            </w:r>
          </w:p>
        </w:tc>
        <w:tc>
          <w:tcPr>
            <w:tcW w:w="708" w:type="dxa"/>
            <w:vAlign w:val="center"/>
          </w:tcPr>
          <w:p w14:paraId="351BB28D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76C97">
              <w:rPr>
                <w:rFonts w:ascii="Times New Roman" w:hAnsi="Times New Roman" w:hint="eastAsia"/>
                <w:color w:val="000000"/>
              </w:rPr>
              <w:t>一</w:t>
            </w:r>
          </w:p>
        </w:tc>
        <w:tc>
          <w:tcPr>
            <w:tcW w:w="709" w:type="dxa"/>
            <w:vAlign w:val="center"/>
          </w:tcPr>
          <w:p w14:paraId="029D9029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71B02C90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 w:hint="eastAsia"/>
                <w:bCs/>
                <w:color w:val="000000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0EAA8EF2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26</w:t>
            </w:r>
          </w:p>
        </w:tc>
        <w:tc>
          <w:tcPr>
            <w:tcW w:w="766" w:type="dxa"/>
            <w:vAlign w:val="center"/>
          </w:tcPr>
          <w:p w14:paraId="403AA36B" w14:textId="77777777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249C20FB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</w:tr>
      <w:tr w:rsidR="00522834" w:rsidRPr="00276C97" w14:paraId="6FC22D95" w14:textId="77777777" w:rsidTr="00091992">
        <w:trPr>
          <w:cantSplit/>
          <w:trHeight w:val="432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8D83A2A" w14:textId="77777777" w:rsidR="00276C97" w:rsidRPr="00276C97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vAlign w:val="center"/>
          </w:tcPr>
          <w:p w14:paraId="7A3C4FD2" w14:textId="176490D9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vAlign w:val="center"/>
          </w:tcPr>
          <w:p w14:paraId="76CF2113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 w:hint="eastAsia"/>
                <w:bCs/>
                <w:color w:val="000000"/>
              </w:rPr>
              <w:t>安全教育</w:t>
            </w:r>
          </w:p>
        </w:tc>
        <w:tc>
          <w:tcPr>
            <w:tcW w:w="708" w:type="dxa"/>
            <w:vAlign w:val="center"/>
          </w:tcPr>
          <w:p w14:paraId="0334C46D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76C97">
              <w:rPr>
                <w:rFonts w:ascii="Times New Roman" w:hAnsi="Times New Roman" w:hint="eastAsia"/>
                <w:color w:val="000000"/>
              </w:rPr>
              <w:t>一</w:t>
            </w:r>
          </w:p>
        </w:tc>
        <w:tc>
          <w:tcPr>
            <w:tcW w:w="709" w:type="dxa"/>
            <w:vAlign w:val="center"/>
          </w:tcPr>
          <w:p w14:paraId="1A603A14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78A0D8BF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 w:hint="eastAsia"/>
                <w:bCs/>
                <w:color w:val="000000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4DA8132B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766" w:type="dxa"/>
            <w:vAlign w:val="center"/>
          </w:tcPr>
          <w:p w14:paraId="43F43528" w14:textId="77777777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0AA825E3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</w:tr>
      <w:tr w:rsidR="00522834" w:rsidRPr="00276C97" w14:paraId="063D212A" w14:textId="77777777" w:rsidTr="00091992">
        <w:trPr>
          <w:cantSplit/>
          <w:trHeight w:val="432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75BAF35" w14:textId="77777777" w:rsidR="00276C97" w:rsidRPr="00276C97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vAlign w:val="center"/>
          </w:tcPr>
          <w:p w14:paraId="635D4451" w14:textId="3423CA11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vAlign w:val="center"/>
          </w:tcPr>
          <w:p w14:paraId="0C12BCE2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 w:hint="eastAsia"/>
                <w:bCs/>
                <w:color w:val="000000"/>
              </w:rPr>
              <w:t>健康教育</w:t>
            </w:r>
          </w:p>
        </w:tc>
        <w:tc>
          <w:tcPr>
            <w:tcW w:w="708" w:type="dxa"/>
            <w:vAlign w:val="center"/>
          </w:tcPr>
          <w:p w14:paraId="45E4DB54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76C97">
              <w:rPr>
                <w:rFonts w:ascii="Times New Roman" w:hAnsi="Times New Roman" w:hint="eastAsia"/>
                <w:color w:val="000000"/>
              </w:rPr>
              <w:t>一</w:t>
            </w:r>
          </w:p>
        </w:tc>
        <w:tc>
          <w:tcPr>
            <w:tcW w:w="709" w:type="dxa"/>
            <w:vAlign w:val="center"/>
          </w:tcPr>
          <w:p w14:paraId="77BF0C50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7748615B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 w:hint="eastAsia"/>
                <w:bCs/>
                <w:color w:val="000000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2ECBC97C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16</w:t>
            </w:r>
          </w:p>
        </w:tc>
        <w:tc>
          <w:tcPr>
            <w:tcW w:w="766" w:type="dxa"/>
            <w:vAlign w:val="center"/>
          </w:tcPr>
          <w:p w14:paraId="5AFD6366" w14:textId="77777777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45DB3997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</w:tr>
      <w:tr w:rsidR="00522834" w:rsidRPr="00276C97" w14:paraId="25D80AA7" w14:textId="77777777" w:rsidTr="00091992">
        <w:trPr>
          <w:cantSplit/>
          <w:trHeight w:val="480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22DEA6C" w14:textId="77777777" w:rsidR="00276C97" w:rsidRPr="00276C97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vAlign w:val="center"/>
          </w:tcPr>
          <w:p w14:paraId="66872AD7" w14:textId="32F5F34D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vAlign w:val="center"/>
          </w:tcPr>
          <w:p w14:paraId="6A8372D0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宋体" w:hint="eastAsia"/>
                <w:bCs/>
                <w:color w:val="000000"/>
              </w:rPr>
              <w:t>国防教育</w:t>
            </w:r>
          </w:p>
        </w:tc>
        <w:tc>
          <w:tcPr>
            <w:tcW w:w="708" w:type="dxa"/>
            <w:vAlign w:val="center"/>
          </w:tcPr>
          <w:p w14:paraId="4FD8874E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76C97">
              <w:rPr>
                <w:rFonts w:ascii="Times New Roman" w:hAnsi="Times New Roman" w:hint="eastAsia"/>
                <w:color w:val="000000"/>
              </w:rPr>
              <w:t>一</w:t>
            </w:r>
          </w:p>
        </w:tc>
        <w:tc>
          <w:tcPr>
            <w:tcW w:w="709" w:type="dxa"/>
            <w:vAlign w:val="center"/>
          </w:tcPr>
          <w:p w14:paraId="40CB8AD6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5B9A02DD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宋体" w:hint="eastAsia"/>
                <w:bCs/>
                <w:color w:val="000000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3E6CD14B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18</w:t>
            </w:r>
          </w:p>
        </w:tc>
        <w:tc>
          <w:tcPr>
            <w:tcW w:w="766" w:type="dxa"/>
            <w:vAlign w:val="center"/>
          </w:tcPr>
          <w:p w14:paraId="6FA6117F" w14:textId="77777777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50FA1A84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</w:tr>
      <w:tr w:rsidR="00522834" w:rsidRPr="00276C97" w14:paraId="5F41A58B" w14:textId="77777777" w:rsidTr="00091992">
        <w:trPr>
          <w:cantSplit/>
          <w:trHeight w:val="450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C1D7431" w14:textId="77777777" w:rsidR="00276C97" w:rsidRPr="00276C97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vAlign w:val="center"/>
          </w:tcPr>
          <w:p w14:paraId="40FF7F9A" w14:textId="76C51A7B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vAlign w:val="center"/>
          </w:tcPr>
          <w:p w14:paraId="24CEFDE8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宋体" w:hint="eastAsia"/>
                <w:bCs/>
                <w:color w:val="000000"/>
              </w:rPr>
              <w:t>职业生涯与发展规划</w:t>
            </w:r>
          </w:p>
        </w:tc>
        <w:tc>
          <w:tcPr>
            <w:tcW w:w="708" w:type="dxa"/>
            <w:vAlign w:val="center"/>
          </w:tcPr>
          <w:p w14:paraId="33EF6148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76C97">
              <w:rPr>
                <w:rFonts w:ascii="Times New Roman" w:hAnsi="Times New Roman" w:hint="eastAsia"/>
                <w:color w:val="000000"/>
              </w:rPr>
              <w:t>二</w:t>
            </w:r>
          </w:p>
        </w:tc>
        <w:tc>
          <w:tcPr>
            <w:tcW w:w="709" w:type="dxa"/>
            <w:vAlign w:val="center"/>
          </w:tcPr>
          <w:p w14:paraId="0173E33F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55E1A46E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宋体" w:hint="eastAsia"/>
                <w:bCs/>
                <w:color w:val="000000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4C6DE0CF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766" w:type="dxa"/>
            <w:vAlign w:val="center"/>
          </w:tcPr>
          <w:p w14:paraId="2E564A21" w14:textId="77777777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6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3F66A12A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</w:tr>
      <w:tr w:rsidR="00522834" w:rsidRPr="00276C97" w14:paraId="2F93ED0A" w14:textId="77777777" w:rsidTr="00F3618E">
        <w:trPr>
          <w:cantSplit/>
          <w:trHeight w:val="274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478A4CD" w14:textId="77777777" w:rsidR="00276C97" w:rsidRPr="00276C97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vAlign w:val="center"/>
          </w:tcPr>
          <w:p w14:paraId="53574E79" w14:textId="6CB66986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vAlign w:val="center"/>
          </w:tcPr>
          <w:p w14:paraId="576A577D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left"/>
              <w:rPr>
                <w:rFonts w:ascii="Times New Roman" w:hAnsi="宋体"/>
                <w:bCs/>
                <w:color w:val="000000"/>
              </w:rPr>
            </w:pPr>
            <w:r w:rsidRPr="00276C97">
              <w:rPr>
                <w:rFonts w:ascii="Times New Roman" w:hAnsi="宋体" w:hint="eastAsia"/>
                <w:bCs/>
                <w:color w:val="000000"/>
              </w:rPr>
              <w:t>创业基础</w:t>
            </w:r>
          </w:p>
        </w:tc>
        <w:tc>
          <w:tcPr>
            <w:tcW w:w="708" w:type="dxa"/>
            <w:vAlign w:val="center"/>
          </w:tcPr>
          <w:p w14:paraId="25AB46F4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76C97">
              <w:rPr>
                <w:rFonts w:ascii="Times New Roman" w:hAnsi="Times New Roman" w:hint="eastAsia"/>
                <w:color w:val="000000"/>
              </w:rPr>
              <w:t>三</w:t>
            </w:r>
          </w:p>
        </w:tc>
        <w:tc>
          <w:tcPr>
            <w:tcW w:w="709" w:type="dxa"/>
            <w:vAlign w:val="center"/>
          </w:tcPr>
          <w:p w14:paraId="36CDD1BD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10F403FF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276C97">
              <w:rPr>
                <w:rFonts w:ascii="Times New Roman" w:hAnsi="Times New Roman" w:hint="eastAsia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7C4A1A49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20</w:t>
            </w:r>
          </w:p>
        </w:tc>
        <w:tc>
          <w:tcPr>
            <w:tcW w:w="766" w:type="dxa"/>
            <w:vAlign w:val="center"/>
          </w:tcPr>
          <w:p w14:paraId="41DF5BC1" w14:textId="77777777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12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30CFD10F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</w:tr>
      <w:tr w:rsidR="00522834" w:rsidRPr="00276C97" w14:paraId="64BEB245" w14:textId="77777777" w:rsidTr="00091992">
        <w:trPr>
          <w:cantSplit/>
          <w:trHeight w:val="315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8F96223" w14:textId="77777777" w:rsidR="00276C97" w:rsidRPr="00276C97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vAlign w:val="center"/>
          </w:tcPr>
          <w:p w14:paraId="7236B9D2" w14:textId="20BB2E19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vAlign w:val="center"/>
          </w:tcPr>
          <w:p w14:paraId="388396B7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left"/>
              <w:rPr>
                <w:rFonts w:ascii="Times New Roman" w:hAnsi="宋体"/>
                <w:bCs/>
                <w:color w:val="000000"/>
              </w:rPr>
            </w:pPr>
            <w:r w:rsidRPr="00276C97">
              <w:rPr>
                <w:rFonts w:ascii="Times New Roman" w:hAnsi="宋体" w:hint="eastAsia"/>
                <w:bCs/>
                <w:color w:val="000000"/>
              </w:rPr>
              <w:t>就业指导</w:t>
            </w:r>
          </w:p>
        </w:tc>
        <w:tc>
          <w:tcPr>
            <w:tcW w:w="708" w:type="dxa"/>
            <w:vAlign w:val="center"/>
          </w:tcPr>
          <w:p w14:paraId="2B39B3D6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76C97">
              <w:rPr>
                <w:rFonts w:ascii="Times New Roman" w:hAnsi="Times New Roman" w:hint="eastAsia"/>
                <w:color w:val="000000"/>
              </w:rPr>
              <w:t>五</w:t>
            </w:r>
          </w:p>
        </w:tc>
        <w:tc>
          <w:tcPr>
            <w:tcW w:w="709" w:type="dxa"/>
            <w:vAlign w:val="center"/>
          </w:tcPr>
          <w:p w14:paraId="5FB4EBE9" w14:textId="77777777" w:rsidR="00276C97" w:rsidRPr="00276C97" w:rsidRDefault="00276C97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3ACB3B50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276C97">
              <w:rPr>
                <w:rFonts w:ascii="Times New Roman" w:hAnsi="Times New Roman" w:hint="eastAsia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21AF3498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766" w:type="dxa"/>
            <w:vAlign w:val="center"/>
          </w:tcPr>
          <w:p w14:paraId="59817E76" w14:textId="77777777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8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57DD6D80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</w:tr>
      <w:tr w:rsidR="00276C97" w:rsidRPr="00276C97" w14:paraId="443AF949" w14:textId="77777777" w:rsidTr="00091992">
        <w:trPr>
          <w:cantSplit/>
          <w:trHeight w:val="423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2C9FB0E" w14:textId="77777777" w:rsidR="00276C97" w:rsidRPr="00276C97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vAlign w:val="center"/>
          </w:tcPr>
          <w:p w14:paraId="19B0F07A" w14:textId="62BDAFCF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5569" w:type="dxa"/>
            <w:gridSpan w:val="4"/>
            <w:vAlign w:val="center"/>
          </w:tcPr>
          <w:p w14:paraId="34062821" w14:textId="0734A48E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 w:hint="eastAsia"/>
                <w:bCs/>
                <w:color w:val="000000"/>
              </w:rPr>
              <w:t>小计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6B3E401E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413</w:t>
            </w:r>
          </w:p>
        </w:tc>
        <w:tc>
          <w:tcPr>
            <w:tcW w:w="766" w:type="dxa"/>
            <w:vAlign w:val="center"/>
          </w:tcPr>
          <w:p w14:paraId="4E2EBFB3" w14:textId="77777777" w:rsidR="00276C97" w:rsidRPr="00276C97" w:rsidRDefault="00276C97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297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727D1928" w14:textId="77777777" w:rsidR="00276C97" w:rsidRPr="00276C97" w:rsidRDefault="00276C97" w:rsidP="00021942">
            <w:pPr>
              <w:pStyle w:val="ab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6C97">
              <w:rPr>
                <w:rFonts w:ascii="Times New Roman" w:hAnsi="Times New Roman"/>
                <w:bCs/>
                <w:color w:val="000000"/>
              </w:rPr>
              <w:t>37</w:t>
            </w:r>
          </w:p>
        </w:tc>
      </w:tr>
      <w:tr w:rsidR="0081287A" w:rsidRPr="00276C97" w14:paraId="4892B6D1" w14:textId="77777777" w:rsidTr="00091992">
        <w:trPr>
          <w:cantSplit/>
          <w:trHeight w:val="437"/>
          <w:jc w:val="center"/>
        </w:trPr>
        <w:tc>
          <w:tcPr>
            <w:tcW w:w="6936" w:type="dxa"/>
            <w:gridSpan w:val="6"/>
            <w:tcMar>
              <w:left w:w="57" w:type="dxa"/>
              <w:right w:w="57" w:type="dxa"/>
            </w:tcMar>
            <w:vAlign w:val="center"/>
          </w:tcPr>
          <w:p w14:paraId="5BFA93D2" w14:textId="56380ED7" w:rsidR="0081287A" w:rsidRPr="00276C97" w:rsidRDefault="0081287A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int="eastAsia"/>
                <w:color w:val="000000"/>
                <w:szCs w:val="21"/>
              </w:rPr>
              <w:t xml:space="preserve">       </w:t>
            </w:r>
            <w:r w:rsidRPr="00276C97">
              <w:rPr>
                <w:rFonts w:hint="eastAsia"/>
                <w:color w:val="000000"/>
                <w:szCs w:val="21"/>
              </w:rPr>
              <w:t>通识教育选修课</w:t>
            </w:r>
          </w:p>
        </w:tc>
        <w:tc>
          <w:tcPr>
            <w:tcW w:w="1417" w:type="dxa"/>
            <w:gridSpan w:val="2"/>
            <w:tcMar>
              <w:left w:w="57" w:type="dxa"/>
              <w:right w:w="57" w:type="dxa"/>
            </w:tcMar>
            <w:vAlign w:val="center"/>
          </w:tcPr>
          <w:p w14:paraId="3705BA7A" w14:textId="77777777" w:rsidR="0081287A" w:rsidRPr="00276C97" w:rsidRDefault="0081287A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204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71CFB654" w14:textId="77777777" w:rsidR="0081287A" w:rsidRPr="00276C97" w:rsidRDefault="0081287A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3</w:t>
            </w:r>
          </w:p>
        </w:tc>
      </w:tr>
      <w:tr w:rsidR="00522834" w:rsidRPr="00276C97" w14:paraId="69DCFAF9" w14:textId="77777777" w:rsidTr="00091992">
        <w:trPr>
          <w:cantSplit/>
          <w:trHeight w:val="424"/>
          <w:jc w:val="center"/>
        </w:trPr>
        <w:tc>
          <w:tcPr>
            <w:tcW w:w="776" w:type="dxa"/>
            <w:vMerge w:val="restart"/>
            <w:tcBorders>
              <w:top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C81B2C3" w14:textId="6589DA6A" w:rsidR="00EE61F4" w:rsidRPr="00276C97" w:rsidRDefault="0052283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</w:t>
            </w:r>
            <w:r w:rsidR="00EE61F4" w:rsidRPr="00276C97">
              <w:rPr>
                <w:rFonts w:hint="eastAsia"/>
                <w:color w:val="000000"/>
                <w:szCs w:val="21"/>
              </w:rPr>
              <w:t>专</w:t>
            </w:r>
          </w:p>
          <w:p w14:paraId="56B3BF73" w14:textId="748CF922" w:rsidR="00EE61F4" w:rsidRPr="00276C97" w:rsidRDefault="0052283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</w:t>
            </w:r>
            <w:r w:rsidR="00EE61F4" w:rsidRPr="00276C97">
              <w:rPr>
                <w:rFonts w:hint="eastAsia"/>
                <w:color w:val="000000"/>
                <w:szCs w:val="21"/>
              </w:rPr>
              <w:t>业</w:t>
            </w:r>
          </w:p>
          <w:p w14:paraId="48C48C19" w14:textId="5F3E8B61" w:rsidR="00EE61F4" w:rsidRPr="00276C97" w:rsidRDefault="0052283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</w:t>
            </w:r>
            <w:r w:rsidR="00EE61F4" w:rsidRPr="00276C97">
              <w:rPr>
                <w:rFonts w:hint="eastAsia"/>
                <w:color w:val="000000"/>
                <w:szCs w:val="21"/>
              </w:rPr>
              <w:t>类</w:t>
            </w:r>
          </w:p>
          <w:p w14:paraId="373F7572" w14:textId="7D75F628" w:rsidR="00EE61F4" w:rsidRPr="00276C97" w:rsidRDefault="0052283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</w:t>
            </w:r>
            <w:r w:rsidR="00EE61F4" w:rsidRPr="00276C97">
              <w:rPr>
                <w:rFonts w:hint="eastAsia"/>
                <w:color w:val="000000"/>
                <w:szCs w:val="21"/>
              </w:rPr>
              <w:t>基</w:t>
            </w:r>
          </w:p>
          <w:p w14:paraId="18897281" w14:textId="31714848" w:rsidR="00EE61F4" w:rsidRPr="00276C97" w:rsidRDefault="0052283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</w:t>
            </w:r>
            <w:r w:rsidR="00EE61F4" w:rsidRPr="00276C97">
              <w:rPr>
                <w:rFonts w:hint="eastAsia"/>
                <w:color w:val="000000"/>
                <w:szCs w:val="21"/>
              </w:rPr>
              <w:t>础</w:t>
            </w:r>
          </w:p>
          <w:p w14:paraId="6BFA7B67" w14:textId="61EEAD6C" w:rsidR="00EE61F4" w:rsidRPr="00276C97" w:rsidRDefault="0052283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</w:t>
            </w:r>
            <w:r w:rsidR="00EE61F4" w:rsidRPr="00276C97">
              <w:rPr>
                <w:rFonts w:hint="eastAsia"/>
                <w:color w:val="000000"/>
                <w:szCs w:val="21"/>
              </w:rPr>
              <w:t>课</w:t>
            </w:r>
          </w:p>
        </w:tc>
        <w:tc>
          <w:tcPr>
            <w:tcW w:w="591" w:type="dxa"/>
            <w:vMerge w:val="restart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035D15A2" w14:textId="5825013B" w:rsidR="00EE61F4" w:rsidRPr="00276C97" w:rsidRDefault="00EE61F4" w:rsidP="00021942">
            <w:pPr>
              <w:widowControl/>
              <w:spacing w:line="400" w:lineRule="exact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25139B08" w14:textId="321BD5C4" w:rsidR="00EE61F4" w:rsidRPr="00276C97" w:rsidRDefault="00EE61F4" w:rsidP="00021942">
            <w:pPr>
              <w:spacing w:line="400" w:lineRule="exact"/>
              <w:jc w:val="left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国际政治学概论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7C2F37B4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一</w:t>
            </w:r>
          </w:p>
        </w:tc>
        <w:tc>
          <w:tcPr>
            <w:tcW w:w="709" w:type="dxa"/>
            <w:vAlign w:val="center"/>
          </w:tcPr>
          <w:p w14:paraId="3A78DE44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49F3A381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考试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22D46CAC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20</w:t>
            </w:r>
          </w:p>
        </w:tc>
        <w:tc>
          <w:tcPr>
            <w:tcW w:w="766" w:type="dxa"/>
            <w:vAlign w:val="center"/>
          </w:tcPr>
          <w:p w14:paraId="4A59D009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8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728EC308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522834" w:rsidRPr="00276C97" w14:paraId="52DC95A1" w14:textId="77777777" w:rsidTr="00091992">
        <w:trPr>
          <w:cantSplit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D95000A" w14:textId="77777777" w:rsidR="00EE61F4" w:rsidRPr="00276C97" w:rsidRDefault="00EE61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382F7AD1" w14:textId="1EAD0BBA" w:rsidR="00EE61F4" w:rsidRPr="00276C97" w:rsidRDefault="00EE61F4" w:rsidP="00021942">
            <w:pPr>
              <w:widowControl/>
              <w:spacing w:line="400" w:lineRule="exact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10876F15" w14:textId="33435F83" w:rsidR="00EE61F4" w:rsidRPr="00276C97" w:rsidRDefault="0057493E" w:rsidP="00021942">
            <w:pPr>
              <w:spacing w:line="400" w:lineRule="exact"/>
              <w:jc w:val="left"/>
              <w:rPr>
                <w:bCs/>
                <w:color w:val="000000"/>
                <w:szCs w:val="21"/>
              </w:rPr>
            </w:pPr>
            <w:r>
              <w:rPr>
                <w:rFonts w:hAnsi="宋体" w:hint="eastAsia"/>
                <w:bCs/>
                <w:color w:val="000000"/>
                <w:szCs w:val="21"/>
              </w:rPr>
              <w:t>国际关系史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36BD3339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一</w:t>
            </w:r>
          </w:p>
        </w:tc>
        <w:tc>
          <w:tcPr>
            <w:tcW w:w="709" w:type="dxa"/>
            <w:vAlign w:val="center"/>
          </w:tcPr>
          <w:p w14:paraId="1362ED33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553268AF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09E6F365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20</w:t>
            </w:r>
          </w:p>
        </w:tc>
        <w:tc>
          <w:tcPr>
            <w:tcW w:w="766" w:type="dxa"/>
            <w:vAlign w:val="center"/>
          </w:tcPr>
          <w:p w14:paraId="7C1419CB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8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2A2E721D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522834" w:rsidRPr="00276C97" w14:paraId="4434A7D2" w14:textId="77777777" w:rsidTr="00091992">
        <w:trPr>
          <w:cantSplit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3652C2F" w14:textId="77777777" w:rsidR="00EE61F4" w:rsidRPr="00276C97" w:rsidRDefault="00EE61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0B5CFA18" w14:textId="6FA7A97F" w:rsidR="00EE61F4" w:rsidRPr="00276C97" w:rsidRDefault="00EE61F4" w:rsidP="00021942">
            <w:pPr>
              <w:widowControl/>
              <w:spacing w:line="400" w:lineRule="exact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08F3174E" w14:textId="6E6EE433" w:rsidR="00EE61F4" w:rsidRPr="00276C97" w:rsidRDefault="0057493E" w:rsidP="00021942">
            <w:pPr>
              <w:spacing w:line="400" w:lineRule="exact"/>
              <w:jc w:val="left"/>
              <w:rPr>
                <w:bCs/>
                <w:color w:val="000000"/>
                <w:szCs w:val="21"/>
              </w:rPr>
            </w:pPr>
            <w:r>
              <w:rPr>
                <w:rFonts w:hAnsi="宋体" w:hint="eastAsia"/>
                <w:bCs/>
                <w:color w:val="000000"/>
                <w:szCs w:val="21"/>
              </w:rPr>
              <w:t>当代国际关系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70D1C1BB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14:paraId="3A021E31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7E4D0FFE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考试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6D6B8D70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48</w:t>
            </w:r>
          </w:p>
        </w:tc>
        <w:tc>
          <w:tcPr>
            <w:tcW w:w="766" w:type="dxa"/>
            <w:vAlign w:val="center"/>
          </w:tcPr>
          <w:p w14:paraId="521DFFCB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63EADD32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4</w:t>
            </w:r>
          </w:p>
        </w:tc>
      </w:tr>
      <w:tr w:rsidR="00522834" w:rsidRPr="00276C97" w14:paraId="09E5EAE2" w14:textId="77777777" w:rsidTr="00091992">
        <w:trPr>
          <w:cantSplit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3170945" w14:textId="77777777" w:rsidR="00EE61F4" w:rsidRPr="00276C97" w:rsidRDefault="00EE61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15CB57B6" w14:textId="0E1E5F8E" w:rsidR="00EE61F4" w:rsidRPr="00276C97" w:rsidRDefault="00EE61F4" w:rsidP="00021942">
            <w:pPr>
              <w:widowControl/>
              <w:spacing w:line="400" w:lineRule="exact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34F0AB13" w14:textId="2EA73676" w:rsidR="00EE61F4" w:rsidRPr="00276C97" w:rsidRDefault="00EE61F4" w:rsidP="00021942">
            <w:pPr>
              <w:spacing w:line="400" w:lineRule="exact"/>
              <w:jc w:val="left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政治学原理</w:t>
            </w:r>
            <w:r w:rsidR="0057493E">
              <w:rPr>
                <w:rFonts w:hAnsi="宋体" w:hint="eastAsia"/>
                <w:bCs/>
                <w:color w:val="000000"/>
                <w:szCs w:val="21"/>
              </w:rPr>
              <w:t xml:space="preserve"> 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0FDFB619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14:paraId="1459876B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49ACDF66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0803297E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7C5B8DA7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5F56396D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522834" w:rsidRPr="00276C97" w14:paraId="4E366157" w14:textId="77777777" w:rsidTr="00091992">
        <w:trPr>
          <w:cantSplit/>
          <w:trHeight w:val="438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470A33D" w14:textId="77777777" w:rsidR="00EE61F4" w:rsidRPr="00276C97" w:rsidRDefault="00EE61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00332B6A" w14:textId="3E448C26" w:rsidR="00EE61F4" w:rsidRPr="00276C97" w:rsidRDefault="00EE61F4" w:rsidP="00021942">
            <w:pPr>
              <w:widowControl/>
              <w:spacing w:line="400" w:lineRule="exact"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4615233A" w14:textId="4B77B4F3" w:rsidR="00EE61F4" w:rsidRPr="00276C97" w:rsidRDefault="00EE61F4" w:rsidP="00021942">
            <w:pPr>
              <w:spacing w:line="400" w:lineRule="exact"/>
              <w:rPr>
                <w:bCs/>
                <w:szCs w:val="21"/>
              </w:rPr>
            </w:pPr>
            <w:r w:rsidRPr="00276C97">
              <w:rPr>
                <w:rFonts w:hAnsi="宋体" w:hint="eastAsia"/>
                <w:bCs/>
                <w:szCs w:val="21"/>
              </w:rPr>
              <w:t>西方政治思想史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33F537DF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14:paraId="616D3908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3631CBA3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2F5DFCFD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43BF4868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1C499719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522834" w:rsidRPr="00276C97" w14:paraId="2F63A11D" w14:textId="77777777" w:rsidTr="00091992">
        <w:trPr>
          <w:cantSplit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741167B" w14:textId="77777777" w:rsidR="00EE61F4" w:rsidRPr="00276C97" w:rsidRDefault="00EE61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3708384A" w14:textId="66C1652B" w:rsidR="00EE61F4" w:rsidRPr="00276C97" w:rsidRDefault="00EE61F4" w:rsidP="00021942">
            <w:pPr>
              <w:widowControl/>
              <w:spacing w:line="400" w:lineRule="exact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51642CEC" w14:textId="76FE5B66" w:rsidR="00EE61F4" w:rsidRPr="00276C97" w:rsidRDefault="0057493E" w:rsidP="00021942">
            <w:pPr>
              <w:spacing w:line="400" w:lineRule="exact"/>
              <w:rPr>
                <w:bCs/>
                <w:color w:val="000000"/>
                <w:szCs w:val="21"/>
              </w:rPr>
            </w:pPr>
            <w:r>
              <w:rPr>
                <w:rFonts w:hAnsi="宋体" w:hint="eastAsia"/>
                <w:bCs/>
                <w:color w:val="000000"/>
                <w:szCs w:val="21"/>
              </w:rPr>
              <w:t>外交学导论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0B1C42DD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563DC5B1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1AD5F3FD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考试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1CFDFED7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57262DFC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6EBEF902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522834" w:rsidRPr="00276C97" w14:paraId="560732F1" w14:textId="77777777" w:rsidTr="00091992">
        <w:trPr>
          <w:cantSplit/>
          <w:trHeight w:val="441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C2891DB" w14:textId="77777777" w:rsidR="00EE61F4" w:rsidRPr="00276C97" w:rsidRDefault="00EE61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5B703A80" w14:textId="1565A372" w:rsidR="00EE61F4" w:rsidRPr="00276C97" w:rsidRDefault="00EE61F4" w:rsidP="00021942"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7B812653" w14:textId="1E15D6A8" w:rsidR="00EE61F4" w:rsidRPr="00276C97" w:rsidRDefault="00EE61F4" w:rsidP="00021942">
            <w:pPr>
              <w:spacing w:line="400" w:lineRule="exact"/>
              <w:rPr>
                <w:color w:val="000000"/>
                <w:kern w:val="0"/>
                <w:szCs w:val="21"/>
              </w:rPr>
            </w:pPr>
            <w:r w:rsidRPr="00276C97">
              <w:rPr>
                <w:rFonts w:hint="eastAsia"/>
                <w:color w:val="000000"/>
                <w:kern w:val="0"/>
                <w:szCs w:val="21"/>
              </w:rPr>
              <w:t>比较政治学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24A83896" w14:textId="77777777" w:rsidR="00EE61F4" w:rsidRPr="00276C97" w:rsidRDefault="00EE61F4" w:rsidP="00021942">
            <w:pPr>
              <w:spacing w:line="400" w:lineRule="exact"/>
              <w:jc w:val="center"/>
              <w:rPr>
                <w:color w:val="000000"/>
                <w:kern w:val="0"/>
                <w:szCs w:val="21"/>
              </w:rPr>
            </w:pPr>
            <w:r w:rsidRPr="00276C97">
              <w:rPr>
                <w:rFonts w:hint="eastAsia"/>
                <w:color w:val="000000"/>
                <w:kern w:val="0"/>
                <w:szCs w:val="21"/>
              </w:rPr>
              <w:t>六</w:t>
            </w:r>
          </w:p>
        </w:tc>
        <w:tc>
          <w:tcPr>
            <w:tcW w:w="709" w:type="dxa"/>
            <w:vAlign w:val="center"/>
          </w:tcPr>
          <w:p w14:paraId="648FA4D6" w14:textId="77777777" w:rsidR="00EE61F4" w:rsidRPr="00276C97" w:rsidRDefault="00EE61F4" w:rsidP="00021942">
            <w:pPr>
              <w:spacing w:line="400" w:lineRule="exact"/>
              <w:jc w:val="center"/>
              <w:rPr>
                <w:color w:val="000000"/>
                <w:kern w:val="0"/>
                <w:szCs w:val="21"/>
              </w:rPr>
            </w:pPr>
            <w:r w:rsidRPr="00276C97"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75B3977B" w14:textId="77777777" w:rsidR="00EE61F4" w:rsidRPr="00276C97" w:rsidRDefault="00EE61F4" w:rsidP="00021942">
            <w:pPr>
              <w:spacing w:line="400" w:lineRule="exact"/>
              <w:jc w:val="center"/>
              <w:rPr>
                <w:color w:val="000000"/>
                <w:kern w:val="0"/>
                <w:szCs w:val="21"/>
              </w:rPr>
            </w:pPr>
            <w:r w:rsidRPr="00276C97">
              <w:rPr>
                <w:rFonts w:hint="eastAsia"/>
                <w:color w:val="000000"/>
                <w:kern w:val="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05C73F8D" w14:textId="77777777" w:rsidR="00EE61F4" w:rsidRPr="00276C97" w:rsidRDefault="00EE61F4" w:rsidP="00021942">
            <w:pPr>
              <w:spacing w:line="400" w:lineRule="exact"/>
              <w:jc w:val="center"/>
              <w:rPr>
                <w:color w:val="000000"/>
                <w:kern w:val="0"/>
                <w:szCs w:val="21"/>
              </w:rPr>
            </w:pPr>
            <w:r w:rsidRPr="00276C97"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47DDAD0F" w14:textId="77777777" w:rsidR="00EE61F4" w:rsidRPr="00276C97" w:rsidRDefault="00EE61F4" w:rsidP="00021942">
            <w:pPr>
              <w:spacing w:line="400" w:lineRule="exact"/>
              <w:jc w:val="center"/>
              <w:rPr>
                <w:color w:val="000000"/>
                <w:kern w:val="0"/>
                <w:szCs w:val="21"/>
              </w:rPr>
            </w:pPr>
            <w:r w:rsidRPr="00276C97">
              <w:rPr>
                <w:color w:val="000000"/>
                <w:kern w:val="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1E44F211" w14:textId="77777777" w:rsidR="00EE61F4" w:rsidRPr="00276C97" w:rsidRDefault="00EE61F4" w:rsidP="00021942">
            <w:pPr>
              <w:spacing w:line="400" w:lineRule="exact"/>
              <w:jc w:val="center"/>
              <w:rPr>
                <w:color w:val="000000"/>
                <w:kern w:val="0"/>
                <w:szCs w:val="21"/>
              </w:rPr>
            </w:pPr>
            <w:r w:rsidRPr="00276C97">
              <w:rPr>
                <w:color w:val="000000"/>
                <w:kern w:val="0"/>
                <w:szCs w:val="21"/>
              </w:rPr>
              <w:t>2</w:t>
            </w:r>
          </w:p>
        </w:tc>
      </w:tr>
      <w:tr w:rsidR="00276C97" w:rsidRPr="00276C97" w14:paraId="16660B38" w14:textId="77777777" w:rsidTr="00091992">
        <w:trPr>
          <w:cantSplit/>
          <w:trHeight w:val="282"/>
          <w:jc w:val="center"/>
        </w:trPr>
        <w:tc>
          <w:tcPr>
            <w:tcW w:w="776" w:type="dxa"/>
            <w:vMerge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D3A2D4D" w14:textId="77777777" w:rsidR="00EE61F4" w:rsidRPr="00276C97" w:rsidRDefault="00EE61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6BE8D66F" w14:textId="51C29B0C" w:rsidR="00EE61F4" w:rsidRPr="00276C97" w:rsidRDefault="00EE61F4" w:rsidP="00021942"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5569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775D14" w14:textId="31C2ED08" w:rsidR="00EE61F4" w:rsidRPr="00276C97" w:rsidRDefault="00EE61F4" w:rsidP="00021942">
            <w:pPr>
              <w:spacing w:line="400" w:lineRule="exact"/>
              <w:jc w:val="center"/>
              <w:rPr>
                <w:rFonts w:hAnsi="宋体"/>
                <w:bCs/>
                <w:color w:val="000000"/>
                <w:szCs w:val="21"/>
              </w:rPr>
            </w:pPr>
            <w:r w:rsidRPr="00276C97">
              <w:rPr>
                <w:rFonts w:hint="eastAsia"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65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3AB2BE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184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14:paraId="7AE7DAC4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76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C096CD" w14:textId="77777777" w:rsidR="00EE61F4" w:rsidRPr="00276C97" w:rsidRDefault="00EE61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16</w:t>
            </w:r>
          </w:p>
        </w:tc>
      </w:tr>
      <w:tr w:rsidR="00522834" w:rsidRPr="00276C97" w14:paraId="755E0BBC" w14:textId="77777777" w:rsidTr="00091992">
        <w:trPr>
          <w:cantSplit/>
          <w:jc w:val="center"/>
        </w:trPr>
        <w:tc>
          <w:tcPr>
            <w:tcW w:w="776" w:type="dxa"/>
            <w:vMerge w:val="restar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118958E" w14:textId="4A7937AD" w:rsidR="00D403F4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</w:t>
            </w:r>
            <w:r w:rsidR="00D403F4" w:rsidRPr="00276C97">
              <w:rPr>
                <w:rFonts w:hint="eastAsia"/>
                <w:color w:val="000000"/>
                <w:szCs w:val="21"/>
              </w:rPr>
              <w:t>专</w:t>
            </w:r>
          </w:p>
          <w:p w14:paraId="372E4533" w14:textId="47A94AC1" w:rsidR="00D403F4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</w:t>
            </w:r>
            <w:r w:rsidR="00D403F4" w:rsidRPr="00276C97">
              <w:rPr>
                <w:rFonts w:hint="eastAsia"/>
                <w:color w:val="000000"/>
                <w:szCs w:val="21"/>
              </w:rPr>
              <w:t>业</w:t>
            </w:r>
          </w:p>
          <w:p w14:paraId="0FF11A90" w14:textId="780A07A8" w:rsidR="008F6F00" w:rsidRPr="00276C97" w:rsidRDefault="008F6F00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类</w:t>
            </w:r>
          </w:p>
          <w:p w14:paraId="7AA19917" w14:textId="44A5B9DC" w:rsidR="003A3BCE" w:rsidRPr="00276C97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</w:t>
            </w:r>
            <w:r w:rsidR="003A3BCE" w:rsidRPr="00276C97">
              <w:rPr>
                <w:rFonts w:hint="eastAsia"/>
                <w:color w:val="000000"/>
                <w:szCs w:val="21"/>
              </w:rPr>
              <w:t>必</w:t>
            </w:r>
          </w:p>
          <w:p w14:paraId="6FC19AF7" w14:textId="142FDA94" w:rsidR="003A3BCE" w:rsidRPr="00276C97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</w:t>
            </w:r>
            <w:r w:rsidR="00BE2113">
              <w:rPr>
                <w:rFonts w:hint="eastAsia"/>
                <w:color w:val="000000"/>
                <w:szCs w:val="21"/>
              </w:rPr>
              <w:t>修</w:t>
            </w:r>
          </w:p>
          <w:p w14:paraId="63D8473B" w14:textId="0FAD6B53" w:rsidR="00D403F4" w:rsidRPr="00276C97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</w:t>
            </w:r>
            <w:r w:rsidR="00D403F4" w:rsidRPr="00276C97">
              <w:rPr>
                <w:rFonts w:hint="eastAsia"/>
                <w:color w:val="000000"/>
                <w:szCs w:val="21"/>
              </w:rPr>
              <w:t>课</w:t>
            </w:r>
          </w:p>
        </w:tc>
        <w:tc>
          <w:tcPr>
            <w:tcW w:w="591" w:type="dxa"/>
            <w:vMerge w:val="restart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7B318569" w14:textId="6CDE38BD" w:rsidR="00D403F4" w:rsidRPr="00276C97" w:rsidRDefault="00D403F4" w:rsidP="00BB18C8">
            <w:pPr>
              <w:spacing w:line="400" w:lineRule="exact"/>
              <w:textAlignment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35D80B53" w14:textId="69BEFE2A" w:rsidR="00D403F4" w:rsidRPr="00276C97" w:rsidRDefault="0057493E" w:rsidP="00021942">
            <w:pPr>
              <w:spacing w:line="400" w:lineRule="exact"/>
              <w:rPr>
                <w:bCs/>
                <w:color w:val="00000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国际法概论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3C37447F" w14:textId="54B1C715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int="eastAsia"/>
                <w:bCs/>
                <w:color w:val="000000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14:paraId="2F4B91B5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012190DE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int="eastAsia"/>
                <w:bCs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7FBF4C64" w14:textId="6E0EF2FA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  <w:r w:rsidR="00DA400D">
              <w:rPr>
                <w:bCs/>
                <w:color w:val="000000"/>
                <w:szCs w:val="21"/>
              </w:rPr>
              <w:t>4</w:t>
            </w:r>
          </w:p>
        </w:tc>
        <w:tc>
          <w:tcPr>
            <w:tcW w:w="766" w:type="dxa"/>
            <w:vAlign w:val="center"/>
          </w:tcPr>
          <w:p w14:paraId="68E29DED" w14:textId="7725DAF2" w:rsidR="00D403F4" w:rsidRPr="00276C97" w:rsidRDefault="00DA400D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58D16D61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522834" w:rsidRPr="00276C97" w14:paraId="10057E1B" w14:textId="77777777" w:rsidTr="00091992">
        <w:trPr>
          <w:cantSplit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3F521E9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5E22AFCD" w14:textId="606FC636" w:rsidR="00D403F4" w:rsidRPr="00276C97" w:rsidRDefault="00D403F4" w:rsidP="008A7F3A">
            <w:pPr>
              <w:widowControl/>
              <w:spacing w:line="400" w:lineRule="exact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73BF223D" w14:textId="014B6786" w:rsidR="00D403F4" w:rsidRPr="00276C97" w:rsidRDefault="00D403F4" w:rsidP="00021942">
            <w:pPr>
              <w:spacing w:line="400" w:lineRule="exact"/>
              <w:rPr>
                <w:bCs/>
                <w:color w:val="000000"/>
                <w:szCs w:val="21"/>
              </w:rPr>
            </w:pPr>
            <w:r w:rsidRPr="00276C97">
              <w:rPr>
                <w:rFonts w:hint="eastAsia"/>
                <w:bCs/>
                <w:szCs w:val="21"/>
              </w:rPr>
              <w:t>国际组织概论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0691650A" w14:textId="5D385A39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14:paraId="12DDF33F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67C97DB8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考试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37E8E0C6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7C03D91A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3AACBE18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522834" w:rsidRPr="00276C97" w14:paraId="0B7777DA" w14:textId="77777777" w:rsidTr="00091992">
        <w:trPr>
          <w:cantSplit/>
          <w:trHeight w:val="423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DC38E0D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122D6410" w14:textId="0CAFBBD7" w:rsidR="00D403F4" w:rsidRPr="00276C97" w:rsidRDefault="00D403F4" w:rsidP="00021942">
            <w:pPr>
              <w:widowControl/>
              <w:spacing w:line="400" w:lineRule="exact"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72647D65" w14:textId="384D98B3" w:rsidR="00D403F4" w:rsidRPr="00276C97" w:rsidRDefault="00D403F4" w:rsidP="00021942">
            <w:pPr>
              <w:spacing w:line="400" w:lineRule="exact"/>
              <w:rPr>
                <w:bCs/>
                <w:szCs w:val="21"/>
              </w:rPr>
            </w:pPr>
            <w:r w:rsidRPr="00276C97">
              <w:rPr>
                <w:rFonts w:hAnsi="宋体" w:hint="eastAsia"/>
                <w:szCs w:val="21"/>
              </w:rPr>
              <w:t>对外政策分析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142B85C1" w14:textId="2FA6D706" w:rsidR="00D403F4" w:rsidRPr="00276C97" w:rsidRDefault="00D403F4" w:rsidP="00021942">
            <w:pPr>
              <w:pStyle w:val="a5"/>
              <w:adjustRightInd w:val="0"/>
              <w:spacing w:line="400" w:lineRule="exact"/>
              <w:jc w:val="center"/>
              <w:rPr>
                <w:bCs/>
                <w:color w:val="000000"/>
                <w:sz w:val="21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 w:val="21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14:paraId="64B6EC8A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589D6982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29E59857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6811FB99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14EE0D0D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522834" w:rsidRPr="00276C97" w14:paraId="282FCE31" w14:textId="77777777" w:rsidTr="00BE2113">
        <w:trPr>
          <w:cantSplit/>
          <w:trHeight w:val="426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13DAEA8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366208F2" w14:textId="4CC5EAFD" w:rsidR="00D403F4" w:rsidRPr="00276C97" w:rsidRDefault="00D403F4" w:rsidP="00021942">
            <w:pPr>
              <w:widowControl/>
              <w:spacing w:line="400" w:lineRule="exact"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344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FE024E" w14:textId="71880452" w:rsidR="00D403F4" w:rsidRPr="00BE2113" w:rsidRDefault="0057493E" w:rsidP="00021942">
            <w:pPr>
              <w:spacing w:line="400" w:lineRule="exact"/>
              <w:rPr>
                <w:bCs/>
                <w:szCs w:val="21"/>
              </w:rPr>
            </w:pPr>
            <w:r w:rsidRPr="00BE2113">
              <w:rPr>
                <w:rFonts w:hint="eastAsia"/>
                <w:bCs/>
                <w:szCs w:val="21"/>
              </w:rPr>
              <w:t>中国对外关系史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50AB6033" w14:textId="64D6A32C" w:rsidR="00D403F4" w:rsidRPr="00276C97" w:rsidRDefault="003B2398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14:paraId="599653A6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77140050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int="eastAsia"/>
                <w:bCs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555CE450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67AFB697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5AFC9D6A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522834" w:rsidRPr="00276C97" w14:paraId="043E1E40" w14:textId="77777777" w:rsidTr="00BE2113">
        <w:trPr>
          <w:cantSplit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D05E9BE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76E503D9" w14:textId="5FE684EA" w:rsidR="00D403F4" w:rsidRPr="00276C97" w:rsidRDefault="00D403F4" w:rsidP="00021942">
            <w:pPr>
              <w:widowControl/>
              <w:spacing w:line="400" w:lineRule="exact"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344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D19644" w14:textId="518AB5C6" w:rsidR="00D403F4" w:rsidRPr="00BE2113" w:rsidRDefault="00D403F4" w:rsidP="00021942">
            <w:pPr>
              <w:spacing w:line="400" w:lineRule="exact"/>
              <w:rPr>
                <w:bCs/>
                <w:szCs w:val="21"/>
              </w:rPr>
            </w:pPr>
            <w:r w:rsidRPr="00BE2113">
              <w:rPr>
                <w:rFonts w:hint="eastAsia"/>
                <w:bCs/>
                <w:szCs w:val="21"/>
              </w:rPr>
              <w:t>中国外交思想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657E810C" w14:textId="196B7871" w:rsidR="00D403F4" w:rsidRPr="00276C97" w:rsidRDefault="003B2398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Ansi="宋体" w:hint="eastAsia"/>
                <w:bCs/>
                <w:color w:val="000000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14:paraId="41299B1A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743003F1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71142A09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2D9D9448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114E4F1F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522834" w:rsidRPr="00276C97" w14:paraId="44A918FC" w14:textId="77777777" w:rsidTr="00091992">
        <w:trPr>
          <w:cantSplit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E1B2363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52297843" w14:textId="2985F327" w:rsidR="00D403F4" w:rsidRPr="00276C97" w:rsidRDefault="00D403F4" w:rsidP="00021942">
            <w:pPr>
              <w:widowControl/>
              <w:spacing w:line="400" w:lineRule="exact"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1BF78061" w14:textId="358E4C51" w:rsidR="00D403F4" w:rsidRPr="00276C97" w:rsidRDefault="00D403F4" w:rsidP="00021942">
            <w:pPr>
              <w:spacing w:line="400" w:lineRule="exact"/>
              <w:rPr>
                <w:bCs/>
                <w:szCs w:val="21"/>
              </w:rPr>
            </w:pPr>
            <w:r w:rsidRPr="00276C97">
              <w:rPr>
                <w:rFonts w:hint="eastAsia"/>
                <w:bCs/>
                <w:szCs w:val="21"/>
              </w:rPr>
              <w:t>外交决策</w:t>
            </w:r>
            <w:r w:rsidRPr="00276C97">
              <w:rPr>
                <w:rFonts w:hint="eastAsia"/>
                <w:bCs/>
                <w:szCs w:val="21"/>
              </w:rPr>
              <w:t xml:space="preserve"> 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0104BB25" w14:textId="785BCFBD" w:rsidR="00D403F4" w:rsidRPr="00276C97" w:rsidRDefault="00313B19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Ansi="宋体" w:hint="eastAsia"/>
                <w:bCs/>
                <w:color w:val="000000" w:themeColor="text1"/>
                <w:szCs w:val="21"/>
              </w:rPr>
              <w:t>六</w:t>
            </w:r>
          </w:p>
        </w:tc>
        <w:tc>
          <w:tcPr>
            <w:tcW w:w="709" w:type="dxa"/>
            <w:vAlign w:val="center"/>
          </w:tcPr>
          <w:p w14:paraId="2D8C2CDF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75A223DA" w14:textId="3B912FD9" w:rsidR="00D403F4" w:rsidRPr="00276C97" w:rsidRDefault="007D7D2D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Ansi="宋体" w:hint="eastAsia"/>
                <w:bCs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68465A6A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6E07929C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33905F69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522834" w:rsidRPr="00276C97" w14:paraId="0F976CF0" w14:textId="77777777" w:rsidTr="00091992">
        <w:trPr>
          <w:cantSplit/>
          <w:trHeight w:val="436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6304D38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260F36BC" w14:textId="12CDF976" w:rsidR="00D403F4" w:rsidRPr="00276C97" w:rsidRDefault="00D403F4" w:rsidP="00021942">
            <w:pPr>
              <w:widowControl/>
              <w:spacing w:line="400" w:lineRule="exact"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30B39886" w14:textId="2082853E" w:rsidR="00D403F4" w:rsidRPr="00276C97" w:rsidRDefault="00D403F4" w:rsidP="00021942">
            <w:pPr>
              <w:spacing w:line="400" w:lineRule="exact"/>
              <w:rPr>
                <w:bCs/>
                <w:szCs w:val="21"/>
              </w:rPr>
            </w:pPr>
            <w:r w:rsidRPr="00276C97">
              <w:rPr>
                <w:rFonts w:hint="eastAsia"/>
                <w:bCs/>
                <w:szCs w:val="21"/>
              </w:rPr>
              <w:t>当代中国外交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74EF186E" w14:textId="30A43AAB" w:rsidR="00D403F4" w:rsidRPr="00276C97" w:rsidRDefault="003B2398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六</w:t>
            </w:r>
          </w:p>
        </w:tc>
        <w:tc>
          <w:tcPr>
            <w:tcW w:w="709" w:type="dxa"/>
            <w:vAlign w:val="center"/>
          </w:tcPr>
          <w:p w14:paraId="1389264E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0F8F3902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048ABDD3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59A0EEB0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0DF1C822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522834" w:rsidRPr="00276C97" w14:paraId="40200C3A" w14:textId="77777777" w:rsidTr="00091992">
        <w:trPr>
          <w:cantSplit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F3AE996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521FF463" w14:textId="02E7D2A0" w:rsidR="00D403F4" w:rsidRPr="00276C97" w:rsidRDefault="00D403F4" w:rsidP="00021942">
            <w:pPr>
              <w:widowControl/>
              <w:spacing w:line="400" w:lineRule="exact"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2EEF4C16" w14:textId="5A645BF2" w:rsidR="00D403F4" w:rsidRPr="00276C97" w:rsidRDefault="00D403F4" w:rsidP="00C70030">
            <w:pPr>
              <w:spacing w:line="400" w:lineRule="exact"/>
              <w:rPr>
                <w:bCs/>
                <w:szCs w:val="21"/>
              </w:rPr>
            </w:pPr>
            <w:r w:rsidRPr="00276C97">
              <w:rPr>
                <w:rFonts w:hAnsi="宋体" w:hint="eastAsia"/>
                <w:bCs/>
                <w:szCs w:val="21"/>
              </w:rPr>
              <w:t>美国政治经济与外交（英）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2D46C4D4" w14:textId="6C536FF3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int="eastAsia"/>
                <w:bCs/>
                <w:color w:val="000000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14:paraId="0EF9D4E2" w14:textId="50371308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216889BE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int="eastAsia"/>
                <w:bCs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4278F4DF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int="eastAsia"/>
                <w:bCs/>
                <w:color w:val="00000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3556E75A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int="eastAsia"/>
                <w:bCs/>
                <w:color w:val="000000"/>
                <w:szCs w:val="21"/>
              </w:rPr>
              <w:t>1</w:t>
            </w:r>
            <w:r w:rsidRPr="00276C97">
              <w:rPr>
                <w:bCs/>
                <w:color w:val="000000"/>
                <w:szCs w:val="21"/>
              </w:rPr>
              <w:t>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61F64774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int="eastAsia"/>
                <w:bCs/>
                <w:color w:val="000000"/>
                <w:szCs w:val="21"/>
              </w:rPr>
              <w:t>2</w:t>
            </w:r>
          </w:p>
        </w:tc>
      </w:tr>
      <w:tr w:rsidR="00522834" w:rsidRPr="00276C97" w14:paraId="5A78BF37" w14:textId="77777777" w:rsidTr="00091992">
        <w:trPr>
          <w:cantSplit/>
          <w:trHeight w:val="437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881D3CE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17A74B4C" w14:textId="128804CB" w:rsidR="00D403F4" w:rsidRPr="00276C97" w:rsidRDefault="00D403F4" w:rsidP="00021942">
            <w:pPr>
              <w:widowControl/>
              <w:spacing w:line="400" w:lineRule="exact"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080064B3" w14:textId="7AC3EC58" w:rsidR="00D403F4" w:rsidRPr="00276C97" w:rsidRDefault="0057493E" w:rsidP="00021942">
            <w:pPr>
              <w:spacing w:line="400" w:lineRule="exact"/>
              <w:rPr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俄罗斯政治经济与外交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1223E273" w14:textId="74B2AB28" w:rsidR="00D403F4" w:rsidRPr="00276C97" w:rsidRDefault="00D403F4" w:rsidP="000A0077">
            <w:pPr>
              <w:spacing w:line="400" w:lineRule="exact"/>
              <w:rPr>
                <w:bCs/>
                <w:color w:val="000000"/>
                <w:szCs w:val="21"/>
              </w:rPr>
            </w:pPr>
            <w:r w:rsidRPr="00276C97">
              <w:rPr>
                <w:rFonts w:hint="eastAsia"/>
                <w:bCs/>
                <w:color w:val="000000"/>
                <w:szCs w:val="21"/>
              </w:rPr>
              <w:t xml:space="preserve"> </w:t>
            </w:r>
            <w:r w:rsidR="000A0077">
              <w:rPr>
                <w:rFonts w:hint="eastAsia"/>
                <w:bCs/>
                <w:color w:val="000000"/>
                <w:szCs w:val="21"/>
              </w:rPr>
              <w:t xml:space="preserve"> </w:t>
            </w:r>
            <w:r w:rsidRPr="00276C97">
              <w:rPr>
                <w:rFonts w:hint="eastAsia"/>
                <w:bCs/>
                <w:color w:val="000000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05B30AD5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40B33192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35817D9D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43BCC621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3C09AE84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522834" w:rsidRPr="00276C97" w14:paraId="30C77416" w14:textId="77777777" w:rsidTr="00091992">
        <w:trPr>
          <w:cantSplit/>
          <w:trHeight w:val="450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54C82D6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43442E20" w14:textId="77777777" w:rsidR="00D403F4" w:rsidRPr="00276C97" w:rsidRDefault="00D403F4" w:rsidP="00021942"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29AA480F" w14:textId="7928227E" w:rsidR="00D403F4" w:rsidRPr="00276C97" w:rsidRDefault="00D403F4" w:rsidP="00021942">
            <w:pPr>
              <w:spacing w:line="400" w:lineRule="exact"/>
              <w:rPr>
                <w:rFonts w:hAnsi="宋体"/>
                <w:bCs/>
                <w:szCs w:val="21"/>
              </w:rPr>
            </w:pPr>
            <w:r w:rsidRPr="00276C97">
              <w:rPr>
                <w:rFonts w:hAnsi="宋体" w:hint="eastAsia"/>
                <w:bCs/>
                <w:szCs w:val="21"/>
              </w:rPr>
              <w:t>欧洲政治经济与外交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049B3767" w14:textId="5E521925" w:rsidR="00D403F4" w:rsidRPr="00276C97" w:rsidRDefault="00D403F4" w:rsidP="00021942">
            <w:pPr>
              <w:spacing w:line="400" w:lineRule="exact"/>
              <w:jc w:val="center"/>
              <w:rPr>
                <w:rFonts w:hAnsi="宋体"/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14:paraId="51A916A0" w14:textId="02521A66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int="eastAsia"/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5ED5D868" w14:textId="77777777" w:rsidR="00D403F4" w:rsidRPr="00276C97" w:rsidRDefault="00D403F4" w:rsidP="00021942">
            <w:pPr>
              <w:spacing w:line="400" w:lineRule="exact"/>
              <w:jc w:val="center"/>
              <w:rPr>
                <w:rFonts w:hAnsi="宋体"/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4CDBF748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int="eastAsia"/>
                <w:bCs/>
                <w:color w:val="00000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2DAA5568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int="eastAsia"/>
                <w:bCs/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7A9B3EDC" w14:textId="42EBE991" w:rsidR="00D403F4" w:rsidRPr="00276C97" w:rsidRDefault="00136CF5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2</w:t>
            </w:r>
          </w:p>
        </w:tc>
      </w:tr>
      <w:tr w:rsidR="00276C97" w:rsidRPr="00276C97" w14:paraId="70BD5FC6" w14:textId="77777777" w:rsidTr="00091992">
        <w:trPr>
          <w:cantSplit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540E54C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55A988D2" w14:textId="6AE940AD" w:rsidR="00D403F4" w:rsidRPr="00276C97" w:rsidRDefault="00D403F4" w:rsidP="0002194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5569" w:type="dxa"/>
            <w:gridSpan w:val="4"/>
            <w:tcMar>
              <w:left w:w="57" w:type="dxa"/>
              <w:right w:w="57" w:type="dxa"/>
            </w:tcMar>
            <w:vAlign w:val="center"/>
          </w:tcPr>
          <w:p w14:paraId="63F2D600" w14:textId="38D7428F" w:rsidR="00D403F4" w:rsidRPr="00276C97" w:rsidRDefault="00D403F4" w:rsidP="00021942">
            <w:pPr>
              <w:spacing w:line="400" w:lineRule="exact"/>
              <w:jc w:val="center"/>
              <w:rPr>
                <w:szCs w:val="21"/>
              </w:rPr>
            </w:pPr>
            <w:r w:rsidRPr="00276C97">
              <w:rPr>
                <w:rFonts w:hAnsi="宋体" w:hint="eastAsia"/>
                <w:szCs w:val="21"/>
              </w:rPr>
              <w:t>小计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7608A58C" w14:textId="2238F333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  <w:r w:rsidR="00701B1A">
              <w:rPr>
                <w:color w:val="000000"/>
                <w:szCs w:val="21"/>
              </w:rPr>
              <w:t>40</w:t>
            </w:r>
          </w:p>
        </w:tc>
        <w:tc>
          <w:tcPr>
            <w:tcW w:w="766" w:type="dxa"/>
            <w:vAlign w:val="center"/>
          </w:tcPr>
          <w:p w14:paraId="44C3ED1C" w14:textId="05ABCCB4" w:rsidR="00D403F4" w:rsidRPr="00276C97" w:rsidRDefault="00701B1A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2B6C31C0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20</w:t>
            </w:r>
          </w:p>
        </w:tc>
      </w:tr>
      <w:tr w:rsidR="00522834" w:rsidRPr="00276C97" w14:paraId="59CBFA88" w14:textId="77777777" w:rsidTr="00091992">
        <w:trPr>
          <w:cantSplit/>
          <w:trHeight w:val="437"/>
          <w:jc w:val="center"/>
        </w:trPr>
        <w:tc>
          <w:tcPr>
            <w:tcW w:w="776" w:type="dxa"/>
            <w:vMerge w:val="restar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0C2AA5E" w14:textId="4C3DC1B6" w:rsidR="008F6F00" w:rsidRDefault="00D403F4" w:rsidP="00021942">
            <w:pPr>
              <w:spacing w:line="400" w:lineRule="exact"/>
              <w:ind w:firstLineChars="50" w:firstLine="105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 xml:space="preserve"> </w:t>
            </w:r>
            <w:r w:rsidR="00276C97">
              <w:rPr>
                <w:color w:val="000000"/>
                <w:szCs w:val="21"/>
              </w:rPr>
              <w:t xml:space="preserve">  </w:t>
            </w:r>
          </w:p>
          <w:p w14:paraId="6B057A9D" w14:textId="77777777" w:rsidR="008F6F00" w:rsidRDefault="008F6F00" w:rsidP="00021942">
            <w:pPr>
              <w:spacing w:line="400" w:lineRule="exact"/>
              <w:ind w:firstLineChars="50" w:firstLine="105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</w:t>
            </w:r>
          </w:p>
          <w:p w14:paraId="783D3383" w14:textId="77777777" w:rsidR="008F6F00" w:rsidRDefault="008F6F00" w:rsidP="00021942">
            <w:pPr>
              <w:spacing w:line="400" w:lineRule="exact"/>
              <w:ind w:firstLineChars="50" w:firstLine="105"/>
              <w:rPr>
                <w:color w:val="000000"/>
                <w:szCs w:val="21"/>
              </w:rPr>
            </w:pPr>
          </w:p>
          <w:p w14:paraId="5BD5E65D" w14:textId="5EEE24F8" w:rsidR="00D403F4" w:rsidRPr="00276C97" w:rsidRDefault="008F6F00" w:rsidP="00021942">
            <w:pPr>
              <w:spacing w:line="400" w:lineRule="exact"/>
              <w:ind w:firstLineChars="50" w:firstLine="105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</w:t>
            </w:r>
            <w:r w:rsidR="00D403F4" w:rsidRPr="00276C97">
              <w:rPr>
                <w:rFonts w:hint="eastAsia"/>
                <w:color w:val="000000"/>
                <w:szCs w:val="21"/>
              </w:rPr>
              <w:t>专</w:t>
            </w:r>
          </w:p>
          <w:p w14:paraId="37F36051" w14:textId="2125F7DE" w:rsidR="00D403F4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</w:t>
            </w:r>
            <w:r w:rsidR="00D403F4" w:rsidRPr="00276C97">
              <w:rPr>
                <w:rFonts w:hint="eastAsia"/>
                <w:color w:val="000000"/>
                <w:szCs w:val="21"/>
              </w:rPr>
              <w:t>业</w:t>
            </w:r>
          </w:p>
          <w:p w14:paraId="0252E22C" w14:textId="6FE574E7" w:rsidR="008F6F00" w:rsidRPr="00276C97" w:rsidRDefault="008F6F00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类</w:t>
            </w:r>
          </w:p>
          <w:p w14:paraId="0EC2D7CC" w14:textId="48A2B60C" w:rsidR="00D403F4" w:rsidRPr="00276C97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</w:t>
            </w:r>
            <w:r w:rsidR="00D403F4" w:rsidRPr="00276C97">
              <w:rPr>
                <w:rFonts w:hint="eastAsia"/>
                <w:color w:val="000000"/>
                <w:szCs w:val="21"/>
              </w:rPr>
              <w:t>选</w:t>
            </w:r>
          </w:p>
          <w:p w14:paraId="63DD74D0" w14:textId="252EBF41" w:rsidR="00D403F4" w:rsidRPr="00276C97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</w:t>
            </w:r>
            <w:r w:rsidR="00D403F4" w:rsidRPr="00276C97">
              <w:rPr>
                <w:rFonts w:hint="eastAsia"/>
                <w:color w:val="000000"/>
                <w:szCs w:val="21"/>
              </w:rPr>
              <w:t>修</w:t>
            </w:r>
          </w:p>
          <w:p w14:paraId="41D7493F" w14:textId="0D6BF2BD" w:rsidR="00D403F4" w:rsidRPr="00276C97" w:rsidRDefault="00276C97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</w:t>
            </w:r>
            <w:r w:rsidR="00D403F4" w:rsidRPr="00276C97">
              <w:rPr>
                <w:rFonts w:hint="eastAsia"/>
                <w:color w:val="000000"/>
                <w:szCs w:val="21"/>
              </w:rPr>
              <w:t>课</w:t>
            </w:r>
          </w:p>
        </w:tc>
        <w:tc>
          <w:tcPr>
            <w:tcW w:w="591" w:type="dxa"/>
            <w:vMerge w:val="restart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7B21CF1F" w14:textId="79C5648D" w:rsidR="00D403F4" w:rsidRPr="00276C97" w:rsidRDefault="00D403F4" w:rsidP="00D403F4">
            <w:pPr>
              <w:widowControl/>
              <w:spacing w:line="400" w:lineRule="exac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5B13E547" w14:textId="446C9605" w:rsidR="00D403F4" w:rsidRPr="00276C97" w:rsidRDefault="0057493E" w:rsidP="00021942">
            <w:pPr>
              <w:spacing w:line="400" w:lineRule="exact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外交外事礼仪（英）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254FA8F0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一</w:t>
            </w:r>
          </w:p>
        </w:tc>
        <w:tc>
          <w:tcPr>
            <w:tcW w:w="709" w:type="dxa"/>
            <w:vAlign w:val="center"/>
          </w:tcPr>
          <w:p w14:paraId="7C10D859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2D48D461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5E08656D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20</w:t>
            </w:r>
          </w:p>
        </w:tc>
        <w:tc>
          <w:tcPr>
            <w:tcW w:w="766" w:type="dxa"/>
            <w:vAlign w:val="center"/>
          </w:tcPr>
          <w:p w14:paraId="0327FEC9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8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306625FC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</w:tr>
      <w:tr w:rsidR="00522834" w:rsidRPr="00276C97" w14:paraId="6B141E5F" w14:textId="77777777" w:rsidTr="00F3618E">
        <w:trPr>
          <w:cantSplit/>
          <w:trHeight w:val="121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15716EA" w14:textId="77777777" w:rsidR="00D403F4" w:rsidRPr="00276C97" w:rsidRDefault="00D403F4" w:rsidP="00021942">
            <w:pPr>
              <w:spacing w:line="400" w:lineRule="exact"/>
              <w:ind w:firstLineChars="50" w:firstLine="105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</w:tcPr>
          <w:p w14:paraId="0516CAE1" w14:textId="24AF64CB" w:rsidR="00D403F4" w:rsidRPr="00276C97" w:rsidRDefault="00D403F4" w:rsidP="00021942">
            <w:pPr>
              <w:widowControl/>
              <w:spacing w:line="400" w:lineRule="exact"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</w:tcPr>
          <w:p w14:paraId="5671D23C" w14:textId="3AE419E5" w:rsidR="00D403F4" w:rsidRPr="00276C97" w:rsidRDefault="00BE2113" w:rsidP="00021942">
            <w:pPr>
              <w:spacing w:line="400" w:lineRule="exact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外交</w:t>
            </w:r>
            <w:r>
              <w:rPr>
                <w:rFonts w:hAnsi="宋体"/>
                <w:bCs/>
                <w:szCs w:val="21"/>
              </w:rPr>
              <w:t>战略</w:t>
            </w:r>
            <w:r>
              <w:rPr>
                <w:rFonts w:hAnsi="宋体" w:hint="eastAsia"/>
                <w:bCs/>
                <w:szCs w:val="21"/>
              </w:rPr>
              <w:t xml:space="preserve"> 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</w:tcPr>
          <w:p w14:paraId="679B2B7B" w14:textId="7F557AD0" w:rsidR="00D403F4" w:rsidRPr="00276C97" w:rsidRDefault="00D403F4" w:rsidP="00021942">
            <w:pPr>
              <w:pStyle w:val="a5"/>
              <w:adjustRightInd w:val="0"/>
              <w:spacing w:line="400" w:lineRule="exact"/>
              <w:jc w:val="center"/>
              <w:rPr>
                <w:rFonts w:hAnsi="宋体"/>
                <w:bCs/>
                <w:color w:val="000000"/>
                <w:sz w:val="21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 w:val="21"/>
                <w:szCs w:val="21"/>
              </w:rPr>
              <w:t>五</w:t>
            </w:r>
          </w:p>
        </w:tc>
        <w:tc>
          <w:tcPr>
            <w:tcW w:w="709" w:type="dxa"/>
          </w:tcPr>
          <w:p w14:paraId="46E00CE9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</w:tcPr>
          <w:p w14:paraId="1C5C30D2" w14:textId="69003F00" w:rsidR="00D403F4" w:rsidRPr="00276C97" w:rsidRDefault="00120F3C" w:rsidP="00021942">
            <w:pPr>
              <w:spacing w:line="400" w:lineRule="exact"/>
              <w:jc w:val="center"/>
              <w:rPr>
                <w:rFonts w:hAnsi="宋体"/>
                <w:bCs/>
                <w:color w:val="000000"/>
                <w:szCs w:val="21"/>
              </w:rPr>
            </w:pPr>
            <w:r>
              <w:rPr>
                <w:rFonts w:hAnsi="宋体" w:hint="eastAsia"/>
                <w:bCs/>
                <w:color w:val="000000"/>
                <w:szCs w:val="21"/>
              </w:rPr>
              <w:t>考试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</w:tcPr>
          <w:p w14:paraId="17C9AA87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24</w:t>
            </w:r>
          </w:p>
        </w:tc>
        <w:tc>
          <w:tcPr>
            <w:tcW w:w="766" w:type="dxa"/>
          </w:tcPr>
          <w:p w14:paraId="2E9FC666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</w:tcPr>
          <w:p w14:paraId="428B0A3A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522834" w:rsidRPr="00276C97" w14:paraId="3E091B36" w14:textId="77777777" w:rsidTr="00091992">
        <w:trPr>
          <w:cantSplit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DDE1167" w14:textId="77777777" w:rsidR="00D403F4" w:rsidRPr="00276C97" w:rsidRDefault="00D403F4" w:rsidP="00021942">
            <w:pPr>
              <w:spacing w:line="400" w:lineRule="exact"/>
              <w:ind w:firstLineChars="50" w:firstLine="105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</w:tcPr>
          <w:p w14:paraId="4B4E9607" w14:textId="77BA850D" w:rsidR="00D403F4" w:rsidRPr="00276C97" w:rsidRDefault="00D403F4" w:rsidP="00021942">
            <w:pPr>
              <w:widowControl/>
              <w:spacing w:line="400" w:lineRule="exact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</w:tcPr>
          <w:p w14:paraId="20DE5CE4" w14:textId="4186FBDF" w:rsidR="00D403F4" w:rsidRPr="00276C97" w:rsidRDefault="00D403F4" w:rsidP="00021942">
            <w:pPr>
              <w:spacing w:line="400" w:lineRule="exact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szCs w:val="21"/>
              </w:rPr>
              <w:t>日本政治经济与外</w:t>
            </w:r>
            <w:r w:rsidR="0057493E">
              <w:rPr>
                <w:rFonts w:hAnsi="宋体" w:hint="eastAsia"/>
                <w:bCs/>
                <w:szCs w:val="21"/>
              </w:rPr>
              <w:t>交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</w:tcPr>
          <w:p w14:paraId="0D9E6236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三</w:t>
            </w:r>
          </w:p>
        </w:tc>
        <w:tc>
          <w:tcPr>
            <w:tcW w:w="709" w:type="dxa"/>
          </w:tcPr>
          <w:p w14:paraId="102A5AC2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</w:tcPr>
          <w:p w14:paraId="43E86D3D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</w:tcPr>
          <w:p w14:paraId="46B38FCE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24</w:t>
            </w:r>
          </w:p>
        </w:tc>
        <w:tc>
          <w:tcPr>
            <w:tcW w:w="766" w:type="dxa"/>
          </w:tcPr>
          <w:p w14:paraId="71A0B916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</w:tcPr>
          <w:p w14:paraId="3DE9665F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522834" w:rsidRPr="00276C97" w14:paraId="0DD90B80" w14:textId="77777777" w:rsidTr="00F3618E">
        <w:trPr>
          <w:cantSplit/>
          <w:trHeight w:val="161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E65B224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1E7012E1" w14:textId="498F4499" w:rsidR="00D403F4" w:rsidRPr="00276C97" w:rsidRDefault="00D403F4" w:rsidP="00021942">
            <w:pPr>
              <w:widowControl/>
              <w:spacing w:line="400" w:lineRule="exact"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4C9108B2" w14:textId="781BC305" w:rsidR="00D403F4" w:rsidRPr="00276C97" w:rsidRDefault="0057493E" w:rsidP="00021942">
            <w:pPr>
              <w:spacing w:line="400" w:lineRule="exact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大众媒体与国际关系（英）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73076F06" w14:textId="10F5346A" w:rsidR="00D403F4" w:rsidRPr="00276C97" w:rsidRDefault="00D403F4" w:rsidP="00021942">
            <w:pPr>
              <w:spacing w:line="400" w:lineRule="exact"/>
              <w:jc w:val="center"/>
              <w:rPr>
                <w:rFonts w:hAnsi="宋体"/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14:paraId="7F3B3BA0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1E6B7279" w14:textId="77777777" w:rsidR="00D403F4" w:rsidRPr="00276C97" w:rsidRDefault="00D403F4" w:rsidP="00021942">
            <w:pPr>
              <w:spacing w:line="400" w:lineRule="exact"/>
              <w:jc w:val="center"/>
              <w:rPr>
                <w:rFonts w:hAnsi="宋体"/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1B133D7D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4C2A9A5C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19708CDF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522834" w:rsidRPr="00276C97" w14:paraId="79802118" w14:textId="77777777" w:rsidTr="00091992">
        <w:trPr>
          <w:cantSplit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A9AE1B9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02D26734" w14:textId="18478B9C" w:rsidR="00D403F4" w:rsidRPr="00276C97" w:rsidRDefault="00D403F4" w:rsidP="00021942">
            <w:pPr>
              <w:widowControl/>
              <w:spacing w:line="400" w:lineRule="exac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62001283" w14:textId="4350FF09" w:rsidR="00D403F4" w:rsidRPr="00276C97" w:rsidRDefault="00BE2113" w:rsidP="00021942">
            <w:pPr>
              <w:spacing w:line="400" w:lineRule="exact"/>
              <w:rPr>
                <w:rFonts w:hAnsi="宋体"/>
                <w:color w:val="000000" w:themeColor="text1"/>
                <w:szCs w:val="21"/>
              </w:rPr>
            </w:pPr>
            <w:r>
              <w:rPr>
                <w:rFonts w:hAnsi="宋体" w:hint="eastAsia"/>
                <w:bCs/>
                <w:color w:val="000000" w:themeColor="text1"/>
                <w:szCs w:val="21"/>
              </w:rPr>
              <w:t>环境</w:t>
            </w:r>
            <w:r>
              <w:rPr>
                <w:rFonts w:hAnsi="宋体"/>
                <w:bCs/>
                <w:color w:val="000000" w:themeColor="text1"/>
                <w:szCs w:val="21"/>
              </w:rPr>
              <w:t>外交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37D3117E" w14:textId="5568F80E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3752E9D0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02E09EA4" w14:textId="66CC5273" w:rsidR="00D403F4" w:rsidRPr="00276C97" w:rsidRDefault="007D7D2D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考试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7E32B764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7AB271E9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2AC8EEDB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</w:tr>
      <w:tr w:rsidR="00522834" w:rsidRPr="00276C97" w14:paraId="654106E5" w14:textId="77777777" w:rsidTr="00091992">
        <w:trPr>
          <w:cantSplit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E3A55D4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5EFB7417" w14:textId="77777777" w:rsidR="00D403F4" w:rsidRPr="00276C97" w:rsidRDefault="00D403F4" w:rsidP="00021942"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6FA17A88" w14:textId="572892EE" w:rsidR="00D403F4" w:rsidRPr="00276C97" w:rsidRDefault="00BE2113" w:rsidP="00021942">
            <w:pPr>
              <w:spacing w:line="400" w:lineRule="exact"/>
              <w:rPr>
                <w:rFonts w:hAnsi="宋体"/>
                <w:color w:val="000000" w:themeColor="text1"/>
                <w:szCs w:val="21"/>
              </w:rPr>
            </w:pPr>
            <w:r>
              <w:rPr>
                <w:rFonts w:hAnsi="宋体" w:hint="eastAsia"/>
                <w:color w:val="000000" w:themeColor="text1"/>
                <w:szCs w:val="21"/>
              </w:rPr>
              <w:t>经济</w:t>
            </w:r>
            <w:r>
              <w:rPr>
                <w:rFonts w:hAnsi="宋体"/>
                <w:color w:val="000000" w:themeColor="text1"/>
                <w:szCs w:val="21"/>
              </w:rPr>
              <w:t>外交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20E6ADFE" w14:textId="40D2F7D4" w:rsidR="00D403F4" w:rsidRPr="00276C97" w:rsidRDefault="00D403F4" w:rsidP="00021942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14:paraId="4CADA30B" w14:textId="4783E802" w:rsidR="00D403F4" w:rsidRPr="00276C97" w:rsidRDefault="007D7D2D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3C54B88F" w14:textId="6B112065" w:rsidR="00D403F4" w:rsidRPr="00276C97" w:rsidRDefault="007D7D2D" w:rsidP="00021942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19391E71" w14:textId="19B18FC6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int="eastAsia"/>
                <w:color w:val="00000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3F519C62" w14:textId="4BE56FC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38E93272" w14:textId="3AA30850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</w:tr>
      <w:tr w:rsidR="00522834" w:rsidRPr="00276C97" w14:paraId="27AD8786" w14:textId="77777777" w:rsidTr="00091992">
        <w:trPr>
          <w:cantSplit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382983E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04176C8D" w14:textId="6910890D" w:rsidR="00D403F4" w:rsidRPr="00276C97" w:rsidRDefault="00D403F4" w:rsidP="00D403F4">
            <w:pPr>
              <w:widowControl/>
              <w:spacing w:line="400" w:lineRule="exact"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11AC1187" w14:textId="655A703B" w:rsidR="00D403F4" w:rsidRPr="00276C97" w:rsidRDefault="0057493E" w:rsidP="00021942">
            <w:pPr>
              <w:spacing w:line="400" w:lineRule="exact"/>
              <w:rPr>
                <w:bCs/>
                <w:color w:val="000000" w:themeColor="text1"/>
                <w:szCs w:val="21"/>
              </w:rPr>
            </w:pPr>
            <w:r>
              <w:rPr>
                <w:rFonts w:hint="eastAsia"/>
                <w:bCs/>
                <w:color w:val="000000" w:themeColor="text1"/>
                <w:szCs w:val="21"/>
              </w:rPr>
              <w:t>西方外交思想史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11291348" w14:textId="05B3FC51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一</w:t>
            </w:r>
          </w:p>
        </w:tc>
        <w:tc>
          <w:tcPr>
            <w:tcW w:w="709" w:type="dxa"/>
            <w:vAlign w:val="center"/>
          </w:tcPr>
          <w:p w14:paraId="6FD55D36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6765D953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494F36F8" w14:textId="2ECFBD16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  <w:r w:rsidR="00DA400D">
              <w:rPr>
                <w:bCs/>
                <w:color w:val="000000"/>
                <w:szCs w:val="21"/>
              </w:rPr>
              <w:t>0</w:t>
            </w:r>
          </w:p>
        </w:tc>
        <w:tc>
          <w:tcPr>
            <w:tcW w:w="766" w:type="dxa"/>
            <w:vAlign w:val="center"/>
          </w:tcPr>
          <w:p w14:paraId="7EFC9E8F" w14:textId="519CD863" w:rsidR="00D403F4" w:rsidRPr="00276C97" w:rsidRDefault="00DA400D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8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3C5BC551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522834" w:rsidRPr="00276C97" w14:paraId="1CB5B8BA" w14:textId="77777777" w:rsidTr="00091992">
        <w:trPr>
          <w:cantSplit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734E404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531C3A1B" w14:textId="3A66B082" w:rsidR="00D403F4" w:rsidRPr="00276C97" w:rsidRDefault="00D403F4" w:rsidP="00021942"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4F371901" w14:textId="60329F6D" w:rsidR="00D403F4" w:rsidRPr="00276C97" w:rsidRDefault="0057493E" w:rsidP="00021942">
            <w:pPr>
              <w:spacing w:line="400" w:lineRule="exact"/>
              <w:rPr>
                <w:rFonts w:hAnsi="宋体"/>
                <w:bCs/>
                <w:color w:val="000000" w:themeColor="text1"/>
                <w:szCs w:val="21"/>
              </w:rPr>
            </w:pPr>
            <w:r>
              <w:rPr>
                <w:rFonts w:hAnsi="宋体" w:hint="eastAsia"/>
                <w:bCs/>
                <w:color w:val="000000" w:themeColor="text1"/>
                <w:szCs w:val="21"/>
              </w:rPr>
              <w:t>世界经济概论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0FC71475" w14:textId="021C8C2E" w:rsidR="00D403F4" w:rsidRPr="00276C97" w:rsidRDefault="00D403F4" w:rsidP="00021942">
            <w:pPr>
              <w:spacing w:line="400" w:lineRule="exact"/>
              <w:jc w:val="center"/>
              <w:rPr>
                <w:rFonts w:hAnsi="宋体"/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63687EDB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3AD773CC" w14:textId="77777777" w:rsidR="00D403F4" w:rsidRPr="00276C97" w:rsidRDefault="00D403F4" w:rsidP="00021942">
            <w:pPr>
              <w:spacing w:line="400" w:lineRule="exact"/>
              <w:jc w:val="center"/>
              <w:rPr>
                <w:rFonts w:hAnsi="宋体"/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76822396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799C2075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75962927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522834" w:rsidRPr="00276C97" w14:paraId="23E79865" w14:textId="77777777" w:rsidTr="00091992">
        <w:trPr>
          <w:cantSplit/>
          <w:trHeight w:val="423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426BEEB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1D771DCE" w14:textId="3BDCFBC8" w:rsidR="00D403F4" w:rsidRPr="00276C97" w:rsidRDefault="00D403F4" w:rsidP="00021942">
            <w:pPr>
              <w:widowControl/>
              <w:spacing w:line="400" w:lineRule="exact"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7DBF38E8" w14:textId="53DDA131" w:rsidR="00D403F4" w:rsidRPr="00276C97" w:rsidRDefault="0057493E" w:rsidP="00021942">
            <w:pPr>
              <w:spacing w:line="400" w:lineRule="exact"/>
              <w:rPr>
                <w:bCs/>
                <w:szCs w:val="21"/>
              </w:rPr>
            </w:pPr>
            <w:r w:rsidRPr="00BE2113">
              <w:rPr>
                <w:rFonts w:hAnsi="宋体" w:hint="eastAsia"/>
                <w:szCs w:val="21"/>
              </w:rPr>
              <w:t>公共外交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2BF70AA7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int="eastAsia"/>
                <w:bCs/>
                <w:color w:val="000000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14:paraId="3F607193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71F1E420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int="eastAsia"/>
                <w:bCs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67C983A7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38CC8A64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19E5E750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522834" w:rsidRPr="00276C97" w14:paraId="52F9B560" w14:textId="77777777" w:rsidTr="00F3618E">
        <w:trPr>
          <w:cantSplit/>
          <w:trHeight w:val="132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6CE143D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2AEB2ED2" w14:textId="27B3F728" w:rsidR="00D403F4" w:rsidRPr="00276C97" w:rsidRDefault="00D403F4" w:rsidP="00021942">
            <w:pPr>
              <w:widowControl/>
              <w:spacing w:line="400" w:lineRule="exact"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2FDB7ADE" w14:textId="1BA6D5B6" w:rsidR="00D403F4" w:rsidRPr="00276C97" w:rsidRDefault="007E5378" w:rsidP="00021942">
            <w:pPr>
              <w:spacing w:line="400" w:lineRule="exact"/>
              <w:rPr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全球问题与全球治理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120551B2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六</w:t>
            </w:r>
          </w:p>
        </w:tc>
        <w:tc>
          <w:tcPr>
            <w:tcW w:w="709" w:type="dxa"/>
            <w:vAlign w:val="center"/>
          </w:tcPr>
          <w:p w14:paraId="711BD23B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535D26F4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37AC52DB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68F36AD5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5D564DF6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522834" w:rsidRPr="00276C97" w14:paraId="153414E8" w14:textId="77777777" w:rsidTr="00091992">
        <w:trPr>
          <w:cantSplit/>
          <w:trHeight w:val="438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0B00A00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0C7C91F2" w14:textId="3E1D88A8" w:rsidR="00D403F4" w:rsidRPr="00276C97" w:rsidRDefault="00D403F4" w:rsidP="00021942">
            <w:pPr>
              <w:widowControl/>
              <w:spacing w:line="400" w:lineRule="exact"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368C896E" w14:textId="19CEE0EF" w:rsidR="00D403F4" w:rsidRPr="00276C97" w:rsidRDefault="0057493E" w:rsidP="00021942">
            <w:pPr>
              <w:spacing w:line="400" w:lineRule="exact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color w:val="000000" w:themeColor="text1"/>
                <w:szCs w:val="21"/>
              </w:rPr>
              <w:t>政治学研究方法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48810A9E" w14:textId="0A515E10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七</w:t>
            </w:r>
          </w:p>
        </w:tc>
        <w:tc>
          <w:tcPr>
            <w:tcW w:w="709" w:type="dxa"/>
            <w:vAlign w:val="center"/>
          </w:tcPr>
          <w:p w14:paraId="19811815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08859874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08363DCF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23EDF35C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7A9DDCFF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276C97" w:rsidRPr="00276C97" w14:paraId="15528B2C" w14:textId="77777777" w:rsidTr="00091992">
        <w:trPr>
          <w:cantSplit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A12BBE9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0BBF92E5" w14:textId="0C4C8A7E" w:rsidR="00D403F4" w:rsidRPr="00276C97" w:rsidRDefault="00D403F4" w:rsidP="006D29BD">
            <w:pPr>
              <w:widowControl/>
              <w:spacing w:line="400" w:lineRule="exact"/>
              <w:textAlignment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5569" w:type="dxa"/>
            <w:gridSpan w:val="4"/>
            <w:tcMar>
              <w:left w:w="57" w:type="dxa"/>
              <w:right w:w="57" w:type="dxa"/>
            </w:tcMar>
            <w:vAlign w:val="center"/>
          </w:tcPr>
          <w:p w14:paraId="633EC56B" w14:textId="0A709E35" w:rsidR="00D403F4" w:rsidRPr="00276C97" w:rsidRDefault="00D403F4" w:rsidP="00021942">
            <w:pPr>
              <w:spacing w:line="400" w:lineRule="exact"/>
              <w:jc w:val="center"/>
              <w:rPr>
                <w:rFonts w:hAnsi="宋体"/>
                <w:bCs/>
                <w:color w:val="000000"/>
                <w:szCs w:val="21"/>
              </w:rPr>
            </w:pPr>
            <w:r w:rsidRPr="00276C97"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 w:rsidRPr="00276C97">
              <w:rPr>
                <w:rFonts w:hint="eastAsia"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7A287E7F" w14:textId="476782BB" w:rsidR="00D403F4" w:rsidRPr="00522834" w:rsidRDefault="00136CF5" w:rsidP="00A06E84">
            <w:pPr>
              <w:spacing w:line="400" w:lineRule="exact"/>
              <w:rPr>
                <w:bCs/>
                <w:color w:val="000000" w:themeColor="text1"/>
                <w:szCs w:val="21"/>
              </w:rPr>
            </w:pPr>
            <w:r>
              <w:rPr>
                <w:rFonts w:cs="Courier New"/>
                <w:color w:val="000000" w:themeColor="text1"/>
                <w:szCs w:val="21"/>
              </w:rPr>
              <w:t xml:space="preserve"> 2</w:t>
            </w:r>
            <w:r w:rsidR="00701B1A">
              <w:rPr>
                <w:rFonts w:cs="Courier New"/>
                <w:color w:val="000000" w:themeColor="text1"/>
                <w:szCs w:val="21"/>
              </w:rPr>
              <w:t>56</w:t>
            </w:r>
          </w:p>
        </w:tc>
        <w:tc>
          <w:tcPr>
            <w:tcW w:w="766" w:type="dxa"/>
            <w:vAlign w:val="center"/>
          </w:tcPr>
          <w:p w14:paraId="7E89CC2A" w14:textId="065EEFF2" w:rsidR="00D403F4" w:rsidRPr="00522834" w:rsidRDefault="00136CF5" w:rsidP="00021942">
            <w:pPr>
              <w:spacing w:line="400" w:lineRule="exact"/>
              <w:jc w:val="center"/>
              <w:rPr>
                <w:bCs/>
                <w:color w:val="000000" w:themeColor="text1"/>
                <w:szCs w:val="21"/>
              </w:rPr>
            </w:pPr>
            <w:r>
              <w:rPr>
                <w:rFonts w:hint="eastAsia"/>
                <w:bCs/>
                <w:color w:val="000000" w:themeColor="text1"/>
                <w:szCs w:val="21"/>
              </w:rPr>
              <w:t>1</w:t>
            </w:r>
            <w:r>
              <w:rPr>
                <w:bCs/>
                <w:color w:val="000000" w:themeColor="text1"/>
                <w:szCs w:val="21"/>
              </w:rPr>
              <w:t>0</w:t>
            </w:r>
            <w:r w:rsidR="00701B1A">
              <w:rPr>
                <w:rFonts w:hint="eastAsia"/>
                <w:bCs/>
                <w:color w:val="000000" w:themeColor="text1"/>
                <w:szCs w:val="21"/>
              </w:rPr>
              <w:t>6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076A552E" w14:textId="4438B261" w:rsidR="00D403F4" w:rsidRPr="00522834" w:rsidRDefault="00136CF5" w:rsidP="00021942">
            <w:pPr>
              <w:spacing w:line="400" w:lineRule="exact"/>
              <w:jc w:val="center"/>
              <w:rPr>
                <w:bCs/>
                <w:color w:val="000000" w:themeColor="text1"/>
                <w:szCs w:val="21"/>
              </w:rPr>
            </w:pPr>
            <w:r>
              <w:rPr>
                <w:rFonts w:hint="eastAsia"/>
                <w:bCs/>
                <w:color w:val="000000" w:themeColor="text1"/>
                <w:szCs w:val="21"/>
              </w:rPr>
              <w:t>2</w:t>
            </w:r>
            <w:r>
              <w:rPr>
                <w:bCs/>
                <w:color w:val="000000" w:themeColor="text1"/>
                <w:szCs w:val="21"/>
              </w:rPr>
              <w:t>2</w:t>
            </w:r>
          </w:p>
        </w:tc>
      </w:tr>
      <w:tr w:rsidR="00BB18C8" w:rsidRPr="00276C97" w14:paraId="511A280F" w14:textId="77777777" w:rsidTr="00091992">
        <w:trPr>
          <w:cantSplit/>
          <w:trHeight w:val="330"/>
          <w:jc w:val="center"/>
        </w:trPr>
        <w:tc>
          <w:tcPr>
            <w:tcW w:w="776" w:type="dxa"/>
            <w:vMerge w:val="restart"/>
            <w:tcBorders>
              <w:top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5679740" w14:textId="10D6EEBE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</w:t>
            </w:r>
            <w:r w:rsidRPr="00276C97">
              <w:rPr>
                <w:rFonts w:hint="eastAsia"/>
                <w:color w:val="000000"/>
                <w:szCs w:val="21"/>
              </w:rPr>
              <w:t>外</w:t>
            </w:r>
          </w:p>
          <w:p w14:paraId="322254B5" w14:textId="2091A20D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</w:t>
            </w:r>
            <w:r w:rsidRPr="00276C97">
              <w:rPr>
                <w:rFonts w:hint="eastAsia"/>
                <w:color w:val="000000"/>
                <w:szCs w:val="21"/>
              </w:rPr>
              <w:t>语</w:t>
            </w:r>
          </w:p>
          <w:p w14:paraId="6A187127" w14:textId="0E029AF3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</w:t>
            </w:r>
            <w:r w:rsidRPr="00276C97">
              <w:rPr>
                <w:rFonts w:hint="eastAsia"/>
                <w:color w:val="000000"/>
                <w:szCs w:val="21"/>
              </w:rPr>
              <w:t>强</w:t>
            </w:r>
          </w:p>
          <w:p w14:paraId="46B9D75C" w14:textId="14FF2808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</w:t>
            </w:r>
            <w:r w:rsidRPr="00276C97">
              <w:rPr>
                <w:rFonts w:hint="eastAsia"/>
                <w:color w:val="000000"/>
                <w:szCs w:val="21"/>
              </w:rPr>
              <w:t>化</w:t>
            </w:r>
          </w:p>
          <w:p w14:paraId="6287B75E" w14:textId="1BAF86E3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 xml:space="preserve">   </w:t>
            </w:r>
            <w:r w:rsidRPr="00276C97">
              <w:rPr>
                <w:rFonts w:hint="eastAsia"/>
                <w:color w:val="000000"/>
                <w:szCs w:val="21"/>
              </w:rPr>
              <w:t>课</w:t>
            </w:r>
            <w:r w:rsidRPr="00276C97">
              <w:rPr>
                <w:rFonts w:hint="eastAsia"/>
                <w:color w:val="000000"/>
                <w:szCs w:val="21"/>
              </w:rPr>
              <w:t xml:space="preserve">  </w:t>
            </w:r>
          </w:p>
        </w:tc>
        <w:tc>
          <w:tcPr>
            <w:tcW w:w="591" w:type="dxa"/>
            <w:vMerge w:val="restart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0B926DEA" w14:textId="665BC8F3" w:rsidR="00BB18C8" w:rsidRPr="00276C97" w:rsidRDefault="00BB18C8" w:rsidP="00021942">
            <w:pPr>
              <w:widowControl/>
              <w:spacing w:line="400" w:lineRule="exac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0B8F588B" w14:textId="77777777" w:rsidR="00BB18C8" w:rsidRPr="00276C97" w:rsidRDefault="00BB18C8" w:rsidP="00021942">
            <w:pPr>
              <w:spacing w:line="400" w:lineRule="exact"/>
              <w:rPr>
                <w:szCs w:val="21"/>
              </w:rPr>
            </w:pPr>
            <w:r w:rsidRPr="00276C97">
              <w:rPr>
                <w:rFonts w:hAnsi="宋体" w:hint="eastAsia"/>
                <w:szCs w:val="21"/>
              </w:rPr>
              <w:t>综合英语</w:t>
            </w:r>
            <w:r w:rsidRPr="00276C97">
              <w:rPr>
                <w:rFonts w:hAnsi="宋体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14:paraId="15447842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一</w:t>
            </w:r>
          </w:p>
        </w:tc>
        <w:tc>
          <w:tcPr>
            <w:tcW w:w="709" w:type="dxa"/>
            <w:vAlign w:val="center"/>
          </w:tcPr>
          <w:p w14:paraId="7EC63272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148A41A4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int="eastAsia"/>
                <w:color w:val="000000"/>
                <w:szCs w:val="21"/>
              </w:rPr>
              <w:t>考试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1704FEBB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40</w:t>
            </w:r>
          </w:p>
        </w:tc>
        <w:tc>
          <w:tcPr>
            <w:tcW w:w="766" w:type="dxa"/>
            <w:vAlign w:val="center"/>
          </w:tcPr>
          <w:p w14:paraId="35AD10B8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16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4B6732F1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4</w:t>
            </w:r>
          </w:p>
        </w:tc>
      </w:tr>
      <w:tr w:rsidR="00BB18C8" w:rsidRPr="00276C97" w14:paraId="47087086" w14:textId="77777777" w:rsidTr="00091992">
        <w:trPr>
          <w:cantSplit/>
          <w:trHeight w:val="300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37F9F7D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021668AA" w14:textId="6A390F7B" w:rsidR="00BB18C8" w:rsidRPr="00276C97" w:rsidRDefault="00BB18C8" w:rsidP="00021942">
            <w:pPr>
              <w:widowControl/>
              <w:spacing w:line="400" w:lineRule="exac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30B9E4C0" w14:textId="77777777" w:rsidR="00BB18C8" w:rsidRPr="00276C97" w:rsidRDefault="00BB18C8" w:rsidP="00021942">
            <w:pPr>
              <w:spacing w:line="400" w:lineRule="exact"/>
              <w:rPr>
                <w:rFonts w:hAnsi="宋体"/>
                <w:szCs w:val="21"/>
              </w:rPr>
            </w:pPr>
            <w:r w:rsidRPr="00276C97">
              <w:rPr>
                <w:rFonts w:hAnsi="宋体" w:hint="eastAsia"/>
                <w:szCs w:val="21"/>
              </w:rPr>
              <w:t>英语视听说</w:t>
            </w:r>
            <w:r w:rsidRPr="00276C97">
              <w:rPr>
                <w:rFonts w:hAnsi="宋体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14:paraId="66896CEC" w14:textId="77777777" w:rsidR="00BB18C8" w:rsidRPr="00276C97" w:rsidRDefault="00BB18C8" w:rsidP="00021942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一</w:t>
            </w:r>
          </w:p>
        </w:tc>
        <w:tc>
          <w:tcPr>
            <w:tcW w:w="709" w:type="dxa"/>
            <w:vAlign w:val="center"/>
          </w:tcPr>
          <w:p w14:paraId="41247C0A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2FB77176" w14:textId="77777777" w:rsidR="00BB18C8" w:rsidRPr="00276C97" w:rsidRDefault="00BB18C8" w:rsidP="00021942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考试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2B888FF0" w14:textId="77777777" w:rsidR="00BB18C8" w:rsidRPr="00276C97" w:rsidRDefault="00BB18C8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8</w:t>
            </w:r>
          </w:p>
        </w:tc>
        <w:tc>
          <w:tcPr>
            <w:tcW w:w="766" w:type="dxa"/>
            <w:vAlign w:val="center"/>
          </w:tcPr>
          <w:p w14:paraId="3106BC63" w14:textId="77777777" w:rsidR="00BB18C8" w:rsidRPr="00276C97" w:rsidRDefault="00BB18C8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6A75DF67" w14:textId="77777777" w:rsidR="00BB18C8" w:rsidRPr="00276C97" w:rsidRDefault="00BB18C8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BB18C8" w:rsidRPr="00276C97" w14:paraId="71B17EE0" w14:textId="77777777" w:rsidTr="00091992">
        <w:trPr>
          <w:cantSplit/>
          <w:trHeight w:val="300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9D1930E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680359C6" w14:textId="2A13CF88" w:rsidR="00BB18C8" w:rsidRPr="00276C97" w:rsidRDefault="00BB18C8" w:rsidP="00021942">
            <w:pPr>
              <w:widowControl/>
              <w:spacing w:line="400" w:lineRule="exac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6397EB07" w14:textId="77777777" w:rsidR="00BB18C8" w:rsidRPr="00276C97" w:rsidRDefault="00BB18C8" w:rsidP="00021942">
            <w:pPr>
              <w:spacing w:line="400" w:lineRule="exact"/>
              <w:rPr>
                <w:szCs w:val="21"/>
              </w:rPr>
            </w:pPr>
            <w:r w:rsidRPr="00276C97">
              <w:rPr>
                <w:rFonts w:hAnsi="宋体" w:hint="eastAsia"/>
                <w:szCs w:val="21"/>
              </w:rPr>
              <w:t>综合英语</w:t>
            </w:r>
            <w:r w:rsidRPr="00276C97">
              <w:rPr>
                <w:rFonts w:hAnsi="宋体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56204D2C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14:paraId="303D84D3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431D6573" w14:textId="105D8884" w:rsidR="00BB18C8" w:rsidRPr="00276C97" w:rsidRDefault="00BB18C8" w:rsidP="00522834">
            <w:pPr>
              <w:spacing w:line="4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考试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59C9BB9A" w14:textId="77777777" w:rsidR="00BB18C8" w:rsidRPr="00276C97" w:rsidRDefault="00BB18C8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41</w:t>
            </w:r>
          </w:p>
        </w:tc>
        <w:tc>
          <w:tcPr>
            <w:tcW w:w="766" w:type="dxa"/>
            <w:vAlign w:val="center"/>
          </w:tcPr>
          <w:p w14:paraId="2B2EE015" w14:textId="77777777" w:rsidR="00BB18C8" w:rsidRPr="00276C97" w:rsidRDefault="00BB18C8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27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40575700" w14:textId="77777777" w:rsidR="00BB18C8" w:rsidRPr="00276C97" w:rsidRDefault="00BB18C8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4</w:t>
            </w:r>
          </w:p>
        </w:tc>
      </w:tr>
      <w:tr w:rsidR="00BB18C8" w:rsidRPr="00276C97" w14:paraId="05DCE2D9" w14:textId="77777777" w:rsidTr="00091992">
        <w:trPr>
          <w:cantSplit/>
          <w:trHeight w:val="285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15D5C73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35B07208" w14:textId="550D52D2" w:rsidR="00BB18C8" w:rsidRPr="00276C97" w:rsidRDefault="00BB18C8" w:rsidP="00021942">
            <w:pPr>
              <w:widowControl/>
              <w:spacing w:line="400" w:lineRule="exac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4D1376F8" w14:textId="77777777" w:rsidR="00BB18C8" w:rsidRPr="00276C97" w:rsidRDefault="00BB18C8" w:rsidP="00021942">
            <w:pPr>
              <w:spacing w:line="400" w:lineRule="exact"/>
              <w:rPr>
                <w:szCs w:val="21"/>
              </w:rPr>
            </w:pPr>
            <w:r w:rsidRPr="00276C97">
              <w:rPr>
                <w:rFonts w:hAnsi="宋体" w:hint="eastAsia"/>
                <w:szCs w:val="21"/>
              </w:rPr>
              <w:t>英语视听说</w:t>
            </w:r>
            <w:r w:rsidRPr="00276C97">
              <w:rPr>
                <w:rFonts w:hAnsi="宋体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7EC7EEAB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14:paraId="571C0982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69A5B5F0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考试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15419FBE" w14:textId="77777777" w:rsidR="00BB18C8" w:rsidRPr="00276C97" w:rsidRDefault="00BB18C8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766" w:type="dxa"/>
            <w:vAlign w:val="center"/>
          </w:tcPr>
          <w:p w14:paraId="1199F08D" w14:textId="77777777" w:rsidR="00BB18C8" w:rsidRPr="00276C97" w:rsidRDefault="00BB18C8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24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59AE115C" w14:textId="77777777" w:rsidR="00BB18C8" w:rsidRPr="00276C97" w:rsidRDefault="00BB18C8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BB18C8" w:rsidRPr="00276C97" w14:paraId="1B1A1583" w14:textId="77777777" w:rsidTr="00091992">
        <w:trPr>
          <w:cantSplit/>
          <w:trHeight w:val="423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5F74BF1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7B291D5C" w14:textId="7B2F27E3" w:rsidR="00BB18C8" w:rsidRPr="00276C97" w:rsidRDefault="00BB18C8" w:rsidP="00021942">
            <w:pPr>
              <w:widowControl/>
              <w:spacing w:line="400" w:lineRule="exac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73585731" w14:textId="77777777" w:rsidR="00BB18C8" w:rsidRPr="00276C97" w:rsidRDefault="00BB18C8" w:rsidP="00021942">
            <w:pPr>
              <w:spacing w:line="400" w:lineRule="exact"/>
              <w:rPr>
                <w:szCs w:val="21"/>
              </w:rPr>
            </w:pPr>
            <w:r w:rsidRPr="00276C97">
              <w:rPr>
                <w:rFonts w:hAnsi="宋体" w:hint="eastAsia"/>
                <w:szCs w:val="21"/>
              </w:rPr>
              <w:t>综合英语</w:t>
            </w:r>
            <w:r w:rsidRPr="00276C97">
              <w:rPr>
                <w:rFonts w:hAnsi="宋体"/>
                <w:szCs w:val="21"/>
              </w:rPr>
              <w:t>3</w:t>
            </w:r>
          </w:p>
        </w:tc>
        <w:tc>
          <w:tcPr>
            <w:tcW w:w="708" w:type="dxa"/>
            <w:vAlign w:val="center"/>
          </w:tcPr>
          <w:p w14:paraId="1F15EDE9" w14:textId="77777777" w:rsidR="00BB18C8" w:rsidRPr="00276C97" w:rsidRDefault="00BB18C8" w:rsidP="00021942">
            <w:pPr>
              <w:adjustRightIn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2754C7E8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7A85D4F6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int="eastAsia"/>
                <w:color w:val="000000"/>
                <w:szCs w:val="21"/>
              </w:rPr>
              <w:t>考试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7B47DEB8" w14:textId="77777777" w:rsidR="00BB18C8" w:rsidRPr="00276C97" w:rsidRDefault="00BB18C8" w:rsidP="00021942">
            <w:pPr>
              <w:spacing w:line="400" w:lineRule="exact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 xml:space="preserve">  41</w:t>
            </w:r>
          </w:p>
        </w:tc>
        <w:tc>
          <w:tcPr>
            <w:tcW w:w="766" w:type="dxa"/>
            <w:vAlign w:val="center"/>
          </w:tcPr>
          <w:p w14:paraId="0F3834B4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27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7A4A9A9B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4</w:t>
            </w:r>
          </w:p>
        </w:tc>
      </w:tr>
      <w:tr w:rsidR="00BB18C8" w:rsidRPr="00276C97" w14:paraId="3A75BC9E" w14:textId="77777777" w:rsidTr="00091992">
        <w:trPr>
          <w:cantSplit/>
          <w:trHeight w:val="422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2B7F6F7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768A3A4B" w14:textId="7344408F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2FEB43E9" w14:textId="77777777" w:rsidR="00BB18C8" w:rsidRPr="00276C97" w:rsidRDefault="00BB18C8" w:rsidP="00021942">
            <w:pPr>
              <w:spacing w:line="400" w:lineRule="exact"/>
              <w:rPr>
                <w:rFonts w:hAnsi="宋体"/>
                <w:szCs w:val="21"/>
              </w:rPr>
            </w:pPr>
            <w:r w:rsidRPr="00276C97">
              <w:rPr>
                <w:rFonts w:hAnsi="宋体" w:hint="eastAsia"/>
                <w:szCs w:val="21"/>
              </w:rPr>
              <w:t>英语视听说</w:t>
            </w:r>
            <w:r w:rsidRPr="00276C97">
              <w:rPr>
                <w:rFonts w:hAnsi="宋体"/>
                <w:szCs w:val="21"/>
              </w:rPr>
              <w:t>3</w:t>
            </w:r>
          </w:p>
        </w:tc>
        <w:tc>
          <w:tcPr>
            <w:tcW w:w="708" w:type="dxa"/>
            <w:vAlign w:val="center"/>
          </w:tcPr>
          <w:p w14:paraId="6F991470" w14:textId="77777777" w:rsidR="00BB18C8" w:rsidRPr="00276C97" w:rsidRDefault="00BB18C8" w:rsidP="00021942">
            <w:pPr>
              <w:adjustRightInd w:val="0"/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5EB201E0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6DFECB82" w14:textId="77777777" w:rsidR="00BB18C8" w:rsidRPr="00276C97" w:rsidRDefault="00BB18C8" w:rsidP="00021942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考试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62D231F6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10</w:t>
            </w:r>
          </w:p>
        </w:tc>
        <w:tc>
          <w:tcPr>
            <w:tcW w:w="766" w:type="dxa"/>
            <w:vAlign w:val="center"/>
          </w:tcPr>
          <w:p w14:paraId="34D38E66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24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330AA557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</w:tr>
      <w:tr w:rsidR="00BB18C8" w:rsidRPr="00276C97" w14:paraId="263E92F8" w14:textId="77777777" w:rsidTr="00091992">
        <w:trPr>
          <w:cantSplit/>
          <w:trHeight w:val="285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1D1D436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79C6FB26" w14:textId="7F996BB2" w:rsidR="00BB18C8" w:rsidRPr="00276C97" w:rsidRDefault="00BB18C8" w:rsidP="0002194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619DD158" w14:textId="77777777" w:rsidR="00BB18C8" w:rsidRPr="00276C97" w:rsidRDefault="00BB18C8" w:rsidP="00021942">
            <w:pPr>
              <w:spacing w:line="400" w:lineRule="exact"/>
              <w:rPr>
                <w:szCs w:val="21"/>
              </w:rPr>
            </w:pPr>
            <w:r w:rsidRPr="00276C97">
              <w:rPr>
                <w:rFonts w:hAnsi="宋体" w:hint="eastAsia"/>
                <w:szCs w:val="21"/>
              </w:rPr>
              <w:t>英语阅读</w:t>
            </w:r>
            <w:r w:rsidRPr="00276C97">
              <w:rPr>
                <w:rFonts w:hAnsi="宋体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14:paraId="7E751693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6CEFFE09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4DF18A31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int="eastAsia"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464F5B6F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6D737ECC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02D45146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</w:tr>
      <w:tr w:rsidR="00BB18C8" w:rsidRPr="00276C97" w14:paraId="5544A320" w14:textId="77777777" w:rsidTr="00091992">
        <w:trPr>
          <w:cantSplit/>
          <w:trHeight w:val="285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998F1D6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0B828300" w14:textId="06B872C1" w:rsidR="00BB18C8" w:rsidRPr="00276C97" w:rsidRDefault="00BB18C8" w:rsidP="0002194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28E84BD4" w14:textId="77777777" w:rsidR="00BB18C8" w:rsidRPr="00276C97" w:rsidRDefault="00BB18C8" w:rsidP="00021942">
            <w:pPr>
              <w:spacing w:line="400" w:lineRule="exact"/>
              <w:rPr>
                <w:rFonts w:hAnsi="宋体"/>
                <w:szCs w:val="21"/>
              </w:rPr>
            </w:pPr>
            <w:r w:rsidRPr="00276C97">
              <w:rPr>
                <w:rFonts w:hAnsi="宋体" w:hint="eastAsia"/>
                <w:szCs w:val="21"/>
              </w:rPr>
              <w:t>英语写作</w:t>
            </w:r>
            <w:r w:rsidRPr="00276C97">
              <w:rPr>
                <w:rFonts w:hAnsi="宋体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14:paraId="72B1B9A9" w14:textId="77777777" w:rsidR="00BB18C8" w:rsidRPr="00276C97" w:rsidRDefault="00BB18C8" w:rsidP="00021942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272C8AB2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72D1A3B4" w14:textId="77777777" w:rsidR="00BB18C8" w:rsidRPr="00276C97" w:rsidRDefault="00BB18C8" w:rsidP="00021942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6F8236CF" w14:textId="77777777" w:rsidR="00BB18C8" w:rsidRPr="00276C97" w:rsidRDefault="00BB18C8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717D9E4E" w14:textId="77777777" w:rsidR="00BB18C8" w:rsidRPr="00276C97" w:rsidRDefault="00BB18C8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7B2F00F5" w14:textId="77777777" w:rsidR="00BB18C8" w:rsidRPr="00276C97" w:rsidRDefault="00BB18C8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BB18C8" w:rsidRPr="00276C97" w14:paraId="5E3984F9" w14:textId="77777777" w:rsidTr="00091992">
        <w:trPr>
          <w:cantSplit/>
          <w:trHeight w:val="285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532E0A9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4BE18BA9" w14:textId="15FBFEBA" w:rsidR="00BB18C8" w:rsidRPr="00276C97" w:rsidRDefault="00BB18C8" w:rsidP="0002194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26B7AB30" w14:textId="77777777" w:rsidR="00BB18C8" w:rsidRPr="00276C97" w:rsidRDefault="00BB18C8" w:rsidP="00021942">
            <w:pPr>
              <w:spacing w:line="400" w:lineRule="exact"/>
              <w:rPr>
                <w:szCs w:val="21"/>
              </w:rPr>
            </w:pPr>
            <w:r w:rsidRPr="00276C97">
              <w:rPr>
                <w:rFonts w:hAnsi="宋体" w:hint="eastAsia"/>
                <w:szCs w:val="21"/>
              </w:rPr>
              <w:t>综合英语</w:t>
            </w:r>
            <w:r w:rsidRPr="00276C97">
              <w:rPr>
                <w:rFonts w:hAnsi="宋体"/>
                <w:szCs w:val="21"/>
              </w:rPr>
              <w:t>4</w:t>
            </w:r>
          </w:p>
        </w:tc>
        <w:tc>
          <w:tcPr>
            <w:tcW w:w="708" w:type="dxa"/>
            <w:vAlign w:val="center"/>
          </w:tcPr>
          <w:p w14:paraId="6F2F0D47" w14:textId="77777777" w:rsidR="00BB18C8" w:rsidRPr="00276C97" w:rsidRDefault="00BB18C8" w:rsidP="00021942">
            <w:pPr>
              <w:adjustRightIn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14:paraId="7B1D4983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2D9A1602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int="eastAsia"/>
                <w:color w:val="000000"/>
                <w:szCs w:val="21"/>
              </w:rPr>
              <w:t>考试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0B4B2877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41</w:t>
            </w:r>
          </w:p>
        </w:tc>
        <w:tc>
          <w:tcPr>
            <w:tcW w:w="766" w:type="dxa"/>
            <w:vAlign w:val="center"/>
          </w:tcPr>
          <w:p w14:paraId="5D5C199F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27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314FD20A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4</w:t>
            </w:r>
          </w:p>
        </w:tc>
      </w:tr>
      <w:tr w:rsidR="00BB18C8" w:rsidRPr="00276C97" w14:paraId="74A8B0F7" w14:textId="77777777" w:rsidTr="00091992">
        <w:trPr>
          <w:cantSplit/>
          <w:trHeight w:val="285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FAF3F43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611AE260" w14:textId="5BAB183A" w:rsidR="00BB18C8" w:rsidRPr="00276C97" w:rsidRDefault="00BB18C8" w:rsidP="0002194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5F6B7270" w14:textId="77777777" w:rsidR="00BB18C8" w:rsidRPr="00276C97" w:rsidRDefault="00BB18C8" w:rsidP="00021942">
            <w:pPr>
              <w:spacing w:line="400" w:lineRule="exact"/>
              <w:rPr>
                <w:szCs w:val="21"/>
              </w:rPr>
            </w:pPr>
            <w:r w:rsidRPr="00276C97">
              <w:rPr>
                <w:rFonts w:hAnsi="宋体" w:hint="eastAsia"/>
                <w:szCs w:val="21"/>
              </w:rPr>
              <w:t>英语视听说</w:t>
            </w:r>
            <w:r w:rsidRPr="00276C97">
              <w:rPr>
                <w:rFonts w:hAnsi="宋体"/>
                <w:szCs w:val="21"/>
              </w:rPr>
              <w:t>4</w:t>
            </w:r>
          </w:p>
        </w:tc>
        <w:tc>
          <w:tcPr>
            <w:tcW w:w="708" w:type="dxa"/>
            <w:vAlign w:val="center"/>
          </w:tcPr>
          <w:p w14:paraId="38120C4D" w14:textId="77777777" w:rsidR="00BB18C8" w:rsidRPr="00276C97" w:rsidRDefault="00BB18C8" w:rsidP="00021942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14:paraId="276EC91B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6025D032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考试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25B101A1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10</w:t>
            </w:r>
          </w:p>
        </w:tc>
        <w:tc>
          <w:tcPr>
            <w:tcW w:w="766" w:type="dxa"/>
            <w:vAlign w:val="center"/>
          </w:tcPr>
          <w:p w14:paraId="129853CF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24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78D3E943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</w:tr>
      <w:tr w:rsidR="00BB18C8" w:rsidRPr="00276C97" w14:paraId="34E055B7" w14:textId="77777777" w:rsidTr="00091992">
        <w:trPr>
          <w:cantSplit/>
          <w:trHeight w:val="285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699D6DD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56D49BC0" w14:textId="342B4896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3567E8D2" w14:textId="77777777" w:rsidR="00BB18C8" w:rsidRPr="00276C97" w:rsidRDefault="00BB18C8" w:rsidP="00021942">
            <w:pPr>
              <w:spacing w:line="400" w:lineRule="exact"/>
              <w:rPr>
                <w:rFonts w:hAnsi="宋体"/>
                <w:szCs w:val="21"/>
              </w:rPr>
            </w:pPr>
            <w:r w:rsidRPr="00276C97">
              <w:rPr>
                <w:rFonts w:hAnsi="宋体" w:hint="eastAsia"/>
                <w:szCs w:val="21"/>
              </w:rPr>
              <w:t>英语</w:t>
            </w:r>
            <w:r w:rsidRPr="00276C97">
              <w:rPr>
                <w:rFonts w:hint="eastAsia"/>
                <w:szCs w:val="21"/>
              </w:rPr>
              <w:t>阅读</w:t>
            </w:r>
            <w:r w:rsidRPr="00276C97">
              <w:rPr>
                <w:rFonts w:hAnsi="宋体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6E5B927C" w14:textId="77777777" w:rsidR="00BB18C8" w:rsidRPr="00276C97" w:rsidRDefault="00BB18C8" w:rsidP="00021942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14:paraId="4A0F82DA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501BBCF0" w14:textId="77777777" w:rsidR="00BB18C8" w:rsidRPr="00276C97" w:rsidRDefault="00BB18C8" w:rsidP="00021942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532C1190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5CAA9B00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1809391A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</w:tr>
      <w:tr w:rsidR="00BB18C8" w:rsidRPr="00276C97" w14:paraId="5B966D46" w14:textId="77777777" w:rsidTr="00091992">
        <w:trPr>
          <w:cantSplit/>
          <w:trHeight w:val="285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D451AF5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7F27FBCC" w14:textId="5E2F89E2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3BF3B64C" w14:textId="77777777" w:rsidR="00BB18C8" w:rsidRPr="00276C97" w:rsidRDefault="00BB18C8" w:rsidP="00021942">
            <w:pPr>
              <w:spacing w:line="400" w:lineRule="exact"/>
              <w:rPr>
                <w:szCs w:val="21"/>
              </w:rPr>
            </w:pPr>
            <w:r w:rsidRPr="00276C97">
              <w:rPr>
                <w:rFonts w:hint="eastAsia"/>
                <w:szCs w:val="21"/>
              </w:rPr>
              <w:t>英语</w:t>
            </w:r>
            <w:r w:rsidRPr="00276C97">
              <w:rPr>
                <w:rFonts w:hAnsi="宋体" w:hint="eastAsia"/>
                <w:szCs w:val="21"/>
              </w:rPr>
              <w:t>写作</w:t>
            </w:r>
            <w:r w:rsidRPr="00276C97">
              <w:rPr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0FA55EC0" w14:textId="77777777" w:rsidR="00BB18C8" w:rsidRPr="00276C97" w:rsidRDefault="00BB18C8" w:rsidP="00021942">
            <w:pPr>
              <w:adjustRightInd w:val="0"/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14:paraId="563096C2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2114745C" w14:textId="77777777" w:rsidR="00BB18C8" w:rsidRPr="00276C97" w:rsidRDefault="00BB18C8" w:rsidP="00021942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28C0A5C5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01A440D3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1557925B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</w:tr>
      <w:tr w:rsidR="00BB18C8" w:rsidRPr="00276C97" w14:paraId="2E246864" w14:textId="77777777" w:rsidTr="00091992">
        <w:trPr>
          <w:cantSplit/>
          <w:trHeight w:val="285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4EAEEF5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33DE0AF7" w14:textId="074C8860" w:rsidR="00BB18C8" w:rsidRPr="00276C97" w:rsidRDefault="00BB18C8" w:rsidP="0002194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68577707" w14:textId="77777777" w:rsidR="00BB18C8" w:rsidRPr="00276C97" w:rsidRDefault="00BB18C8" w:rsidP="00021942">
            <w:pPr>
              <w:spacing w:line="400" w:lineRule="exact"/>
              <w:rPr>
                <w:szCs w:val="21"/>
              </w:rPr>
            </w:pPr>
            <w:r w:rsidRPr="00276C97">
              <w:rPr>
                <w:rFonts w:hAnsi="宋体" w:hint="eastAsia"/>
                <w:szCs w:val="21"/>
              </w:rPr>
              <w:t>国际关系专业英语</w:t>
            </w:r>
            <w:r w:rsidRPr="00276C97">
              <w:rPr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14:paraId="7E7E2473" w14:textId="77777777" w:rsidR="00BB18C8" w:rsidRPr="00276C97" w:rsidRDefault="00BB18C8" w:rsidP="00021942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14:paraId="484958F9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40E71269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7BBA2AB2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3004E5BA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46EDDC2C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</w:tr>
      <w:tr w:rsidR="00BB18C8" w:rsidRPr="00276C97" w14:paraId="31344E03" w14:textId="77777777" w:rsidTr="00091992">
        <w:trPr>
          <w:cantSplit/>
          <w:trHeight w:val="285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5C58717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45DC5120" w14:textId="7959F14B" w:rsidR="00BB18C8" w:rsidRPr="00276C97" w:rsidRDefault="00BB18C8" w:rsidP="0002194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30211550" w14:textId="77777777" w:rsidR="00BB18C8" w:rsidRPr="00276C97" w:rsidRDefault="00BB18C8" w:rsidP="00021942">
            <w:pPr>
              <w:spacing w:line="400" w:lineRule="exact"/>
              <w:rPr>
                <w:szCs w:val="21"/>
              </w:rPr>
            </w:pPr>
            <w:r w:rsidRPr="00276C97">
              <w:rPr>
                <w:rFonts w:hAnsi="宋体" w:hint="eastAsia"/>
                <w:szCs w:val="21"/>
              </w:rPr>
              <w:t>国际政治经济视听说</w:t>
            </w:r>
            <w:r w:rsidRPr="00276C97">
              <w:rPr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14:paraId="003B6BFE" w14:textId="77777777" w:rsidR="00BB18C8" w:rsidRPr="00276C97" w:rsidRDefault="00BB18C8" w:rsidP="00021942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14:paraId="02AA9F28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66A877A1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6802493F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20</w:t>
            </w:r>
          </w:p>
        </w:tc>
        <w:tc>
          <w:tcPr>
            <w:tcW w:w="766" w:type="dxa"/>
            <w:vAlign w:val="center"/>
          </w:tcPr>
          <w:p w14:paraId="3AC0D3C6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14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12891D43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</w:tr>
      <w:tr w:rsidR="00BB18C8" w:rsidRPr="00276C97" w14:paraId="50A61A26" w14:textId="77777777" w:rsidTr="00091992">
        <w:trPr>
          <w:cantSplit/>
          <w:trHeight w:val="285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EA1852F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557F2979" w14:textId="2D645B50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0A66F927" w14:textId="77777777" w:rsidR="00BB18C8" w:rsidRPr="00276C97" w:rsidRDefault="00BB18C8" w:rsidP="00021942">
            <w:pPr>
              <w:spacing w:line="400" w:lineRule="exact"/>
              <w:rPr>
                <w:rFonts w:hAnsi="宋体"/>
                <w:szCs w:val="21"/>
              </w:rPr>
            </w:pPr>
            <w:r w:rsidRPr="00276C97">
              <w:rPr>
                <w:rFonts w:hAnsi="宋体" w:hint="eastAsia"/>
                <w:szCs w:val="21"/>
              </w:rPr>
              <w:t>外报外刊选读</w:t>
            </w:r>
            <w:r w:rsidRPr="00276C97">
              <w:rPr>
                <w:rFonts w:hAnsi="宋体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14:paraId="2B70F9C0" w14:textId="77777777" w:rsidR="00BB18C8" w:rsidRPr="00276C97" w:rsidRDefault="00BB18C8" w:rsidP="00021942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14:paraId="282A1783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71D4D17B" w14:textId="77777777" w:rsidR="00BB18C8" w:rsidRPr="00276C97" w:rsidRDefault="00BB18C8" w:rsidP="00021942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0C75542C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20</w:t>
            </w:r>
          </w:p>
        </w:tc>
        <w:tc>
          <w:tcPr>
            <w:tcW w:w="766" w:type="dxa"/>
            <w:vAlign w:val="center"/>
          </w:tcPr>
          <w:p w14:paraId="0C2AD276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14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61D8AE5D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</w:tr>
      <w:tr w:rsidR="00BB18C8" w:rsidRPr="00276C97" w14:paraId="4FF4B199" w14:textId="77777777" w:rsidTr="00091992">
        <w:trPr>
          <w:cantSplit/>
          <w:trHeight w:val="285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F460105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0BA1CECC" w14:textId="2E7DBE11" w:rsidR="00BB18C8" w:rsidRPr="00276C97" w:rsidRDefault="00BB18C8" w:rsidP="0002194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59872181" w14:textId="77777777" w:rsidR="00BB18C8" w:rsidRPr="00276C97" w:rsidRDefault="00BB18C8" w:rsidP="00021942">
            <w:pPr>
              <w:spacing w:line="400" w:lineRule="exact"/>
              <w:rPr>
                <w:szCs w:val="21"/>
              </w:rPr>
            </w:pPr>
            <w:r w:rsidRPr="00276C97">
              <w:rPr>
                <w:rFonts w:hAnsi="宋体" w:hint="eastAsia"/>
                <w:szCs w:val="21"/>
              </w:rPr>
              <w:t>国际关系专业英语</w:t>
            </w:r>
            <w:r w:rsidRPr="00276C97">
              <w:rPr>
                <w:rFonts w:hAnsi="宋体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301D30F3" w14:textId="77777777" w:rsidR="00BB18C8" w:rsidRPr="00276C97" w:rsidRDefault="00BB18C8" w:rsidP="00021942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六</w:t>
            </w:r>
          </w:p>
        </w:tc>
        <w:tc>
          <w:tcPr>
            <w:tcW w:w="709" w:type="dxa"/>
            <w:vAlign w:val="center"/>
          </w:tcPr>
          <w:p w14:paraId="6AEBA102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6C8CB58C" w14:textId="77777777" w:rsidR="00BB18C8" w:rsidRPr="00276C97" w:rsidRDefault="00BB18C8" w:rsidP="00021942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6D1DA462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24</w:t>
            </w:r>
          </w:p>
        </w:tc>
        <w:tc>
          <w:tcPr>
            <w:tcW w:w="766" w:type="dxa"/>
            <w:vAlign w:val="center"/>
          </w:tcPr>
          <w:p w14:paraId="25382C6E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770D2FEE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</w:tr>
      <w:tr w:rsidR="00BB18C8" w:rsidRPr="00276C97" w14:paraId="51896C5F" w14:textId="77777777" w:rsidTr="00091992">
        <w:trPr>
          <w:cantSplit/>
          <w:trHeight w:val="285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94E2966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469720B2" w14:textId="0C83DCA9" w:rsidR="00BB18C8" w:rsidRPr="00276C97" w:rsidRDefault="00BB18C8" w:rsidP="0002194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2ECE2335" w14:textId="77777777" w:rsidR="00BB18C8" w:rsidRPr="00276C97" w:rsidRDefault="00BB18C8" w:rsidP="00021942">
            <w:pPr>
              <w:spacing w:line="400" w:lineRule="exact"/>
              <w:rPr>
                <w:szCs w:val="21"/>
              </w:rPr>
            </w:pPr>
            <w:r w:rsidRPr="00276C97">
              <w:rPr>
                <w:rFonts w:hint="eastAsia"/>
                <w:szCs w:val="21"/>
              </w:rPr>
              <w:t>国际政治经济视听说</w:t>
            </w:r>
            <w:r w:rsidRPr="00276C97">
              <w:rPr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35297A3A" w14:textId="77777777" w:rsidR="00BB18C8" w:rsidRPr="00276C97" w:rsidRDefault="00BB18C8" w:rsidP="00021942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六</w:t>
            </w:r>
          </w:p>
        </w:tc>
        <w:tc>
          <w:tcPr>
            <w:tcW w:w="709" w:type="dxa"/>
            <w:vAlign w:val="center"/>
          </w:tcPr>
          <w:p w14:paraId="1342D1F9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057DFB34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4D1AA0C7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20</w:t>
            </w:r>
          </w:p>
        </w:tc>
        <w:tc>
          <w:tcPr>
            <w:tcW w:w="766" w:type="dxa"/>
            <w:vAlign w:val="center"/>
          </w:tcPr>
          <w:p w14:paraId="1196D68D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14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62B1940C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</w:tr>
      <w:tr w:rsidR="00BB18C8" w:rsidRPr="00276C97" w14:paraId="31E757F0" w14:textId="77777777" w:rsidTr="00091992">
        <w:trPr>
          <w:cantSplit/>
          <w:trHeight w:val="285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00F5473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072794C0" w14:textId="43E7BE2A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443" w:type="dxa"/>
            <w:tcMar>
              <w:left w:w="57" w:type="dxa"/>
              <w:right w:w="57" w:type="dxa"/>
            </w:tcMar>
            <w:vAlign w:val="center"/>
          </w:tcPr>
          <w:p w14:paraId="14823C7B" w14:textId="77777777" w:rsidR="00BB18C8" w:rsidRPr="00276C97" w:rsidRDefault="00BB18C8" w:rsidP="00021942">
            <w:pPr>
              <w:spacing w:line="400" w:lineRule="exact"/>
              <w:rPr>
                <w:szCs w:val="21"/>
              </w:rPr>
            </w:pPr>
            <w:r w:rsidRPr="00276C97">
              <w:rPr>
                <w:rFonts w:hint="eastAsia"/>
                <w:szCs w:val="21"/>
              </w:rPr>
              <w:t>外报外刊选读</w:t>
            </w:r>
            <w:r w:rsidRPr="00276C97">
              <w:rPr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6356ED09" w14:textId="77777777" w:rsidR="00BB18C8" w:rsidRPr="00276C97" w:rsidRDefault="00BB18C8" w:rsidP="00021942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六</w:t>
            </w:r>
          </w:p>
        </w:tc>
        <w:tc>
          <w:tcPr>
            <w:tcW w:w="709" w:type="dxa"/>
            <w:vAlign w:val="center"/>
          </w:tcPr>
          <w:p w14:paraId="18D04E82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0A609BB5" w14:textId="77777777" w:rsidR="00BB18C8" w:rsidRPr="00276C97" w:rsidRDefault="00BB18C8" w:rsidP="00021942">
            <w:pPr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  <w:r w:rsidRPr="00276C97">
              <w:rPr>
                <w:rFonts w:hAnsi="宋体" w:hint="eastAsia"/>
                <w:color w:val="000000"/>
                <w:szCs w:val="21"/>
              </w:rPr>
              <w:t>考查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3742375C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20</w:t>
            </w:r>
          </w:p>
        </w:tc>
        <w:tc>
          <w:tcPr>
            <w:tcW w:w="766" w:type="dxa"/>
            <w:vAlign w:val="center"/>
          </w:tcPr>
          <w:p w14:paraId="02529EA4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14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369CA15E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</w:tr>
      <w:tr w:rsidR="00BB18C8" w:rsidRPr="00276C97" w14:paraId="04051AF4" w14:textId="77777777" w:rsidTr="00091992">
        <w:trPr>
          <w:cantSplit/>
          <w:trHeight w:val="386"/>
          <w:jc w:val="center"/>
        </w:trPr>
        <w:tc>
          <w:tcPr>
            <w:tcW w:w="776" w:type="dxa"/>
            <w:vMerge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32552EE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19EB258B" w14:textId="71A1C2DD" w:rsidR="00BB18C8" w:rsidRPr="00276C97" w:rsidRDefault="00BB18C8" w:rsidP="0002194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5569" w:type="dxa"/>
            <w:gridSpan w:val="4"/>
            <w:tcMar>
              <w:left w:w="57" w:type="dxa"/>
              <w:right w:w="57" w:type="dxa"/>
            </w:tcMar>
            <w:vAlign w:val="center"/>
          </w:tcPr>
          <w:p w14:paraId="6D0BF7FF" w14:textId="6FFEA31A" w:rsidR="00BB18C8" w:rsidRPr="00276C97" w:rsidRDefault="00BB18C8" w:rsidP="00021942">
            <w:pPr>
              <w:spacing w:line="400" w:lineRule="exact"/>
              <w:rPr>
                <w:szCs w:val="21"/>
              </w:rPr>
            </w:pPr>
            <w:r w:rsidRPr="00276C97">
              <w:rPr>
                <w:rFonts w:hint="eastAsia"/>
                <w:szCs w:val="21"/>
              </w:rPr>
              <w:t xml:space="preserve">                          </w:t>
            </w:r>
            <w:r w:rsidRPr="00276C97">
              <w:rPr>
                <w:rFonts w:hint="eastAsia"/>
                <w:szCs w:val="21"/>
              </w:rPr>
              <w:t>小计</w:t>
            </w:r>
          </w:p>
        </w:tc>
        <w:tc>
          <w:tcPr>
            <w:tcW w:w="651" w:type="dxa"/>
            <w:tcMar>
              <w:left w:w="57" w:type="dxa"/>
              <w:right w:w="57" w:type="dxa"/>
            </w:tcMar>
            <w:vAlign w:val="center"/>
          </w:tcPr>
          <w:p w14:paraId="7F35DBCE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425</w:t>
            </w:r>
          </w:p>
        </w:tc>
        <w:tc>
          <w:tcPr>
            <w:tcW w:w="766" w:type="dxa"/>
            <w:vAlign w:val="center"/>
          </w:tcPr>
          <w:p w14:paraId="503E7CE0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305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08496DC7" w14:textId="77777777" w:rsidR="00BB18C8" w:rsidRPr="00276C97" w:rsidRDefault="00BB18C8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44</w:t>
            </w:r>
          </w:p>
        </w:tc>
      </w:tr>
      <w:tr w:rsidR="00BE2113" w:rsidRPr="00276C97" w14:paraId="4A8AFBA0" w14:textId="77777777" w:rsidTr="00BE2113">
        <w:trPr>
          <w:cantSplit/>
          <w:trHeight w:val="652"/>
          <w:jc w:val="center"/>
        </w:trPr>
        <w:tc>
          <w:tcPr>
            <w:tcW w:w="776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15E5AD7" w14:textId="77777777" w:rsidR="00BE2113" w:rsidRDefault="00BE2113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  <w:p w14:paraId="3BCFA560" w14:textId="77777777" w:rsidR="00BE2113" w:rsidRDefault="00BE2113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  <w:p w14:paraId="2C89D19C" w14:textId="77777777" w:rsidR="00BE2113" w:rsidRPr="00276C97" w:rsidRDefault="00BE2113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int="eastAsia"/>
                <w:color w:val="000000"/>
                <w:szCs w:val="21"/>
              </w:rPr>
              <w:t>实</w:t>
            </w:r>
          </w:p>
          <w:p w14:paraId="3E3B0B7D" w14:textId="77777777" w:rsidR="00BE2113" w:rsidRPr="00276C97" w:rsidRDefault="00BE2113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int="eastAsia"/>
                <w:color w:val="000000"/>
                <w:szCs w:val="21"/>
              </w:rPr>
              <w:t>践</w:t>
            </w:r>
          </w:p>
          <w:p w14:paraId="7A348EA0" w14:textId="77777777" w:rsidR="00BE2113" w:rsidRPr="00276C97" w:rsidRDefault="00BE2113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int="eastAsia"/>
                <w:color w:val="000000"/>
                <w:szCs w:val="21"/>
              </w:rPr>
              <w:t>教</w:t>
            </w:r>
          </w:p>
          <w:p w14:paraId="4D50969F" w14:textId="77777777" w:rsidR="00BE2113" w:rsidRPr="00276C97" w:rsidRDefault="00BE2113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int="eastAsia"/>
                <w:color w:val="000000"/>
                <w:szCs w:val="21"/>
              </w:rPr>
              <w:t>学</w:t>
            </w:r>
          </w:p>
        </w:tc>
        <w:tc>
          <w:tcPr>
            <w:tcW w:w="59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7AF2D67" w14:textId="77777777" w:rsidR="00BE2113" w:rsidRPr="00276C97" w:rsidRDefault="00BE2113" w:rsidP="00021942">
            <w:pPr>
              <w:spacing w:line="400" w:lineRule="exact"/>
              <w:jc w:val="center"/>
              <w:rPr>
                <w:szCs w:val="21"/>
              </w:rPr>
            </w:pPr>
            <w:r w:rsidRPr="00276C97">
              <w:rPr>
                <w:rFonts w:hint="eastAsia"/>
                <w:szCs w:val="21"/>
              </w:rPr>
              <w:t>实践类课程</w:t>
            </w:r>
          </w:p>
        </w:tc>
        <w:tc>
          <w:tcPr>
            <w:tcW w:w="3443" w:type="dxa"/>
            <w:vAlign w:val="center"/>
          </w:tcPr>
          <w:p w14:paraId="320E682A" w14:textId="42D2A225" w:rsidR="00BE2113" w:rsidRPr="00276C97" w:rsidRDefault="00BE2113" w:rsidP="00BE2113">
            <w:pPr>
              <w:spacing w:line="400" w:lineRule="exact"/>
              <w:ind w:firstLineChars="350" w:firstLine="735"/>
              <w:rPr>
                <w:szCs w:val="21"/>
              </w:rPr>
            </w:pPr>
            <w:r>
              <w:rPr>
                <w:rFonts w:hint="eastAsia"/>
                <w:szCs w:val="21"/>
              </w:rPr>
              <w:t>模拟</w:t>
            </w:r>
            <w:r>
              <w:rPr>
                <w:szCs w:val="21"/>
              </w:rPr>
              <w:t>联合国</w:t>
            </w:r>
          </w:p>
        </w:tc>
        <w:tc>
          <w:tcPr>
            <w:tcW w:w="708" w:type="dxa"/>
            <w:vAlign w:val="center"/>
          </w:tcPr>
          <w:p w14:paraId="6DBEEA79" w14:textId="77777777" w:rsidR="00BE2113" w:rsidRPr="00276C97" w:rsidRDefault="00BE2113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Ansi="宋体" w:hint="eastAsia"/>
                <w:bCs/>
                <w:color w:val="000000"/>
                <w:szCs w:val="21"/>
              </w:rPr>
              <w:t>六</w:t>
            </w:r>
          </w:p>
        </w:tc>
        <w:tc>
          <w:tcPr>
            <w:tcW w:w="709" w:type="dxa"/>
            <w:vAlign w:val="center"/>
          </w:tcPr>
          <w:p w14:paraId="50360E48" w14:textId="77777777" w:rsidR="00BE2113" w:rsidRPr="00276C97" w:rsidRDefault="00BE2113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44CEB068" w14:textId="77777777" w:rsidR="00BE2113" w:rsidRPr="00276C97" w:rsidRDefault="00BE2113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int="eastAsia"/>
                <w:color w:val="000000"/>
                <w:szCs w:val="21"/>
              </w:rPr>
              <w:t>考查</w:t>
            </w:r>
          </w:p>
        </w:tc>
        <w:tc>
          <w:tcPr>
            <w:tcW w:w="1417" w:type="dxa"/>
            <w:gridSpan w:val="2"/>
            <w:vAlign w:val="center"/>
          </w:tcPr>
          <w:p w14:paraId="48524DDD" w14:textId="77777777" w:rsidR="00BE2113" w:rsidRPr="00276C97" w:rsidRDefault="00BE2113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34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1881E716" w14:textId="77777777" w:rsidR="00BE2113" w:rsidRPr="00276C97" w:rsidRDefault="00BE2113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2</w:t>
            </w:r>
          </w:p>
        </w:tc>
      </w:tr>
      <w:tr w:rsidR="00BE2113" w:rsidRPr="00276C97" w14:paraId="37EABED6" w14:textId="77777777" w:rsidTr="00BE2113">
        <w:trPr>
          <w:cantSplit/>
          <w:trHeight w:val="560"/>
          <w:jc w:val="center"/>
        </w:trPr>
        <w:tc>
          <w:tcPr>
            <w:tcW w:w="776" w:type="dxa"/>
            <w:vMerge/>
            <w:tcMar>
              <w:left w:w="57" w:type="dxa"/>
              <w:right w:w="57" w:type="dxa"/>
            </w:tcMar>
            <w:vAlign w:val="center"/>
          </w:tcPr>
          <w:p w14:paraId="33666A10" w14:textId="77777777" w:rsidR="00BE2113" w:rsidRDefault="00BE2113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Mar>
              <w:left w:w="57" w:type="dxa"/>
              <w:right w:w="57" w:type="dxa"/>
            </w:tcMar>
            <w:vAlign w:val="center"/>
          </w:tcPr>
          <w:p w14:paraId="7AFFC758" w14:textId="77777777" w:rsidR="00BE2113" w:rsidRPr="00276C97" w:rsidRDefault="00BE2113" w:rsidP="0002194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3443" w:type="dxa"/>
            <w:vAlign w:val="center"/>
          </w:tcPr>
          <w:p w14:paraId="418F6B83" w14:textId="4FCF114F" w:rsidR="00BE2113" w:rsidRPr="00276C97" w:rsidRDefault="00BE2113" w:rsidP="00021942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国际谈判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英</w:t>
            </w:r>
            <w:r>
              <w:rPr>
                <w:szCs w:val="21"/>
              </w:rPr>
              <w:t>）</w:t>
            </w:r>
          </w:p>
        </w:tc>
        <w:tc>
          <w:tcPr>
            <w:tcW w:w="708" w:type="dxa"/>
            <w:vAlign w:val="center"/>
          </w:tcPr>
          <w:p w14:paraId="361C53D6" w14:textId="25A32BCD" w:rsidR="00BE2113" w:rsidRPr="00276C97" w:rsidRDefault="00BE2113" w:rsidP="00021942">
            <w:pPr>
              <w:spacing w:line="400" w:lineRule="exact"/>
              <w:jc w:val="center"/>
              <w:rPr>
                <w:rFonts w:hAnsi="宋体"/>
                <w:bCs/>
                <w:color w:val="000000"/>
                <w:szCs w:val="21"/>
              </w:rPr>
            </w:pPr>
            <w:r>
              <w:rPr>
                <w:rFonts w:hAnsi="宋体" w:hint="eastAsia"/>
                <w:bCs/>
                <w:color w:val="000000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14:paraId="77C90B03" w14:textId="55D7E076" w:rsidR="00BE2113" w:rsidRPr="00276C97" w:rsidRDefault="00BE2113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76B85CDC" w14:textId="0974856A" w:rsidR="00BE2113" w:rsidRPr="00276C97" w:rsidRDefault="00BE2113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rFonts w:hint="eastAsia"/>
                <w:color w:val="000000"/>
                <w:szCs w:val="21"/>
              </w:rPr>
              <w:t>考查</w:t>
            </w:r>
          </w:p>
        </w:tc>
        <w:tc>
          <w:tcPr>
            <w:tcW w:w="1417" w:type="dxa"/>
            <w:gridSpan w:val="2"/>
            <w:vAlign w:val="center"/>
          </w:tcPr>
          <w:p w14:paraId="19CF5DFC" w14:textId="07E4F56C" w:rsidR="00BE2113" w:rsidRPr="00276C97" w:rsidRDefault="00BE2113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276C97">
              <w:rPr>
                <w:color w:val="000000"/>
                <w:szCs w:val="21"/>
              </w:rPr>
              <w:t>34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43553BFA" w14:textId="75A7D938" w:rsidR="00BE2113" w:rsidRPr="00276C97" w:rsidRDefault="00BE2113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5A0894" w:rsidRPr="00276C97" w14:paraId="5BCD5155" w14:textId="77777777" w:rsidTr="00091992">
        <w:trPr>
          <w:cantSplit/>
          <w:trHeight w:val="521"/>
          <w:jc w:val="center"/>
        </w:trPr>
        <w:tc>
          <w:tcPr>
            <w:tcW w:w="776" w:type="dxa"/>
            <w:vMerge/>
            <w:tcMar>
              <w:left w:w="57" w:type="dxa"/>
              <w:right w:w="57" w:type="dxa"/>
            </w:tcMar>
            <w:vAlign w:val="center"/>
          </w:tcPr>
          <w:p w14:paraId="50E411A6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63D4E61" w14:textId="047C3669" w:rsidR="00D403F4" w:rsidRPr="00276C97" w:rsidRDefault="00D403F4" w:rsidP="00276C97">
            <w:pPr>
              <w:spacing w:line="400" w:lineRule="exact"/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276C97">
              <w:rPr>
                <w:rFonts w:ascii="宋体" w:hAnsi="宋体" w:hint="eastAsia"/>
                <w:bCs/>
                <w:color w:val="000000"/>
                <w:szCs w:val="21"/>
              </w:rPr>
              <w:t>课外实践</w:t>
            </w:r>
            <w:r w:rsidR="00276C97" w:rsidRPr="00276C97">
              <w:rPr>
                <w:rFonts w:ascii="宋体" w:hAnsi="宋体" w:hint="eastAsia"/>
                <w:bCs/>
                <w:color w:val="000000"/>
                <w:szCs w:val="21"/>
              </w:rPr>
              <w:t>教</w:t>
            </w:r>
            <w:r w:rsidRPr="00276C97">
              <w:rPr>
                <w:rFonts w:ascii="宋体" w:hAnsi="宋体" w:hint="eastAsia"/>
                <w:bCs/>
                <w:color w:val="000000"/>
                <w:szCs w:val="21"/>
              </w:rPr>
              <w:t>学环节</w:t>
            </w:r>
          </w:p>
        </w:tc>
        <w:tc>
          <w:tcPr>
            <w:tcW w:w="6986" w:type="dxa"/>
            <w:gridSpan w:val="6"/>
            <w:vAlign w:val="center"/>
          </w:tcPr>
          <w:p w14:paraId="18F4AA2B" w14:textId="77777777" w:rsidR="00D403F4" w:rsidRPr="00276C97" w:rsidRDefault="00D403F4" w:rsidP="00021942">
            <w:pPr>
              <w:spacing w:line="400" w:lineRule="exact"/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276C97">
              <w:rPr>
                <w:rFonts w:ascii="宋体" w:hAnsi="宋体" w:hint="eastAsia"/>
                <w:bCs/>
                <w:color w:val="000000"/>
                <w:szCs w:val="21"/>
              </w:rPr>
              <w:t>社会实践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7D30FFAB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5A0894" w:rsidRPr="00276C97" w14:paraId="39BF9EDE" w14:textId="77777777" w:rsidTr="00091992">
        <w:trPr>
          <w:cantSplit/>
          <w:trHeight w:val="535"/>
          <w:jc w:val="center"/>
        </w:trPr>
        <w:tc>
          <w:tcPr>
            <w:tcW w:w="776" w:type="dxa"/>
            <w:vMerge/>
            <w:tcMar>
              <w:left w:w="57" w:type="dxa"/>
              <w:right w:w="57" w:type="dxa"/>
            </w:tcMar>
            <w:vAlign w:val="center"/>
          </w:tcPr>
          <w:p w14:paraId="6EB620CA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Mar>
              <w:left w:w="57" w:type="dxa"/>
              <w:right w:w="57" w:type="dxa"/>
            </w:tcMar>
            <w:vAlign w:val="center"/>
          </w:tcPr>
          <w:p w14:paraId="5C14C956" w14:textId="77777777" w:rsidR="00D403F4" w:rsidRPr="00276C97" w:rsidRDefault="00D403F4" w:rsidP="00021942">
            <w:pPr>
              <w:spacing w:line="400" w:lineRule="exact"/>
              <w:jc w:val="center"/>
              <w:rPr>
                <w:rFonts w:ascii="宋体"/>
                <w:bCs/>
                <w:color w:val="000000"/>
                <w:szCs w:val="21"/>
              </w:rPr>
            </w:pPr>
          </w:p>
        </w:tc>
        <w:tc>
          <w:tcPr>
            <w:tcW w:w="6986" w:type="dxa"/>
            <w:gridSpan w:val="6"/>
            <w:vAlign w:val="center"/>
          </w:tcPr>
          <w:p w14:paraId="247CCE12" w14:textId="77777777" w:rsidR="00D403F4" w:rsidRPr="00276C97" w:rsidRDefault="00D403F4" w:rsidP="00021942">
            <w:pPr>
              <w:spacing w:line="400" w:lineRule="exact"/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276C97">
              <w:rPr>
                <w:rFonts w:ascii="宋体" w:hAnsi="宋体" w:hint="eastAsia"/>
                <w:bCs/>
                <w:color w:val="000000"/>
                <w:szCs w:val="21"/>
              </w:rPr>
              <w:t>个性化培养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</w:tcPr>
          <w:p w14:paraId="62FA5C9B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5A0894" w:rsidRPr="00276C97" w14:paraId="295CA7D4" w14:textId="77777777" w:rsidTr="00091992">
        <w:trPr>
          <w:cantSplit/>
          <w:trHeight w:val="521"/>
          <w:jc w:val="center"/>
        </w:trPr>
        <w:tc>
          <w:tcPr>
            <w:tcW w:w="776" w:type="dxa"/>
            <w:vMerge/>
            <w:tcMar>
              <w:left w:w="57" w:type="dxa"/>
              <w:right w:w="57" w:type="dxa"/>
            </w:tcMar>
            <w:vAlign w:val="center"/>
          </w:tcPr>
          <w:p w14:paraId="073E8E75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Mar>
              <w:left w:w="57" w:type="dxa"/>
              <w:right w:w="57" w:type="dxa"/>
            </w:tcMar>
            <w:vAlign w:val="center"/>
          </w:tcPr>
          <w:p w14:paraId="05EBCFE3" w14:textId="77777777" w:rsidR="00D403F4" w:rsidRPr="00276C97" w:rsidRDefault="00D403F4" w:rsidP="00021942">
            <w:pPr>
              <w:spacing w:line="400" w:lineRule="exact"/>
              <w:jc w:val="center"/>
              <w:rPr>
                <w:rFonts w:ascii="宋体"/>
                <w:bCs/>
                <w:color w:val="000000"/>
                <w:szCs w:val="21"/>
              </w:rPr>
            </w:pPr>
          </w:p>
        </w:tc>
        <w:tc>
          <w:tcPr>
            <w:tcW w:w="6986" w:type="dxa"/>
            <w:gridSpan w:val="6"/>
            <w:vAlign w:val="center"/>
          </w:tcPr>
          <w:p w14:paraId="4292DF7A" w14:textId="77777777" w:rsidR="00D403F4" w:rsidRPr="00276C97" w:rsidRDefault="00D403F4" w:rsidP="00021942">
            <w:pPr>
              <w:spacing w:line="400" w:lineRule="exact"/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276C97">
              <w:rPr>
                <w:rFonts w:ascii="宋体" w:hAnsi="宋体" w:hint="eastAsia"/>
                <w:bCs/>
                <w:color w:val="000000"/>
                <w:szCs w:val="21"/>
              </w:rPr>
              <w:t>创新教育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</w:tcPr>
          <w:p w14:paraId="17942503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522834" w:rsidRPr="00276C97" w14:paraId="785038BE" w14:textId="77777777" w:rsidTr="00091992">
        <w:trPr>
          <w:cantSplit/>
          <w:trHeight w:val="265"/>
          <w:jc w:val="center"/>
        </w:trPr>
        <w:tc>
          <w:tcPr>
            <w:tcW w:w="776" w:type="dxa"/>
            <w:vMerge/>
            <w:tcMar>
              <w:left w:w="57" w:type="dxa"/>
              <w:right w:w="57" w:type="dxa"/>
            </w:tcMar>
            <w:vAlign w:val="center"/>
          </w:tcPr>
          <w:p w14:paraId="629F2B48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F98756E" w14:textId="2C40012F" w:rsidR="00D403F4" w:rsidRPr="00276C97" w:rsidRDefault="00D403F4" w:rsidP="00276C97">
            <w:pPr>
              <w:spacing w:line="400" w:lineRule="exact"/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276C97">
              <w:rPr>
                <w:rFonts w:ascii="宋体" w:hAnsi="宋体" w:hint="eastAsia"/>
                <w:bCs/>
                <w:color w:val="000000"/>
                <w:szCs w:val="21"/>
              </w:rPr>
              <w:t>专业实践</w:t>
            </w:r>
            <w:r w:rsidR="00276C97" w:rsidRPr="00276C97">
              <w:rPr>
                <w:rFonts w:ascii="宋体" w:hAnsi="宋体" w:hint="eastAsia"/>
                <w:bCs/>
                <w:color w:val="000000"/>
                <w:szCs w:val="21"/>
              </w:rPr>
              <w:t>教</w:t>
            </w:r>
            <w:r w:rsidRPr="00276C97">
              <w:rPr>
                <w:rFonts w:ascii="宋体" w:hAnsi="宋体" w:hint="eastAsia"/>
                <w:bCs/>
                <w:color w:val="000000"/>
                <w:szCs w:val="21"/>
              </w:rPr>
              <w:t>学环节</w:t>
            </w:r>
          </w:p>
        </w:tc>
        <w:tc>
          <w:tcPr>
            <w:tcW w:w="3443" w:type="dxa"/>
            <w:vAlign w:val="center"/>
          </w:tcPr>
          <w:p w14:paraId="16DDF227" w14:textId="77777777" w:rsidR="00D403F4" w:rsidRPr="00276C97" w:rsidRDefault="00D403F4" w:rsidP="00021942">
            <w:pPr>
              <w:spacing w:line="400" w:lineRule="exact"/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276C97">
              <w:rPr>
                <w:rFonts w:ascii="宋体" w:hAnsi="宋体" w:hint="eastAsia"/>
                <w:bCs/>
                <w:color w:val="000000"/>
                <w:szCs w:val="21"/>
              </w:rPr>
              <w:t>国防教育与军事训练</w:t>
            </w:r>
          </w:p>
        </w:tc>
        <w:tc>
          <w:tcPr>
            <w:tcW w:w="1417" w:type="dxa"/>
            <w:gridSpan w:val="2"/>
            <w:vAlign w:val="center"/>
          </w:tcPr>
          <w:p w14:paraId="5B9F78F0" w14:textId="710D2C03" w:rsidR="00D403F4" w:rsidRPr="00276C97" w:rsidRDefault="008F6F00" w:rsidP="008F6F00">
            <w:pPr>
              <w:spacing w:line="400" w:lineRule="exact"/>
              <w:rPr>
                <w:rFonts w:asci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</w:t>
            </w:r>
            <w:r w:rsidR="00D403F4" w:rsidRPr="00276C97">
              <w:rPr>
                <w:rFonts w:ascii="宋体" w:hAnsi="宋体" w:hint="eastAsia"/>
                <w:bCs/>
                <w:color w:val="000000"/>
                <w:szCs w:val="21"/>
              </w:rPr>
              <w:t>第</w:t>
            </w:r>
            <w:r w:rsidR="00D403F4" w:rsidRPr="00276C97">
              <w:rPr>
                <w:bCs/>
                <w:color w:val="000000"/>
                <w:szCs w:val="21"/>
              </w:rPr>
              <w:t>1</w:t>
            </w:r>
            <w:r w:rsidR="00D403F4" w:rsidRPr="00276C97">
              <w:rPr>
                <w:rFonts w:ascii="宋体" w:hAnsi="宋体" w:hint="eastAsia"/>
                <w:bCs/>
                <w:color w:val="000000"/>
                <w:szCs w:val="21"/>
              </w:rPr>
              <w:t>学期</w:t>
            </w:r>
          </w:p>
        </w:tc>
        <w:tc>
          <w:tcPr>
            <w:tcW w:w="2126" w:type="dxa"/>
            <w:gridSpan w:val="3"/>
            <w:vAlign w:val="center"/>
          </w:tcPr>
          <w:p w14:paraId="0FEF86ED" w14:textId="77777777" w:rsidR="00D403F4" w:rsidRPr="00276C97" w:rsidRDefault="00D403F4" w:rsidP="00021942">
            <w:pPr>
              <w:spacing w:line="400" w:lineRule="exact"/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  <w:r w:rsidRPr="00276C97">
              <w:rPr>
                <w:rFonts w:ascii="宋体" w:hint="eastAsia"/>
                <w:bCs/>
                <w:color w:val="000000"/>
                <w:szCs w:val="21"/>
              </w:rPr>
              <w:t>周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</w:tcPr>
          <w:p w14:paraId="7317EF9C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</w:t>
            </w:r>
          </w:p>
        </w:tc>
      </w:tr>
      <w:tr w:rsidR="00522834" w:rsidRPr="00276C97" w14:paraId="0E2E2395" w14:textId="77777777" w:rsidTr="00091992">
        <w:trPr>
          <w:cantSplit/>
          <w:trHeight w:val="265"/>
          <w:jc w:val="center"/>
        </w:trPr>
        <w:tc>
          <w:tcPr>
            <w:tcW w:w="776" w:type="dxa"/>
            <w:vMerge/>
            <w:tcMar>
              <w:left w:w="57" w:type="dxa"/>
              <w:right w:w="57" w:type="dxa"/>
            </w:tcMar>
            <w:vAlign w:val="center"/>
          </w:tcPr>
          <w:p w14:paraId="389DC1A4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Mar>
              <w:left w:w="57" w:type="dxa"/>
              <w:right w:w="57" w:type="dxa"/>
            </w:tcMar>
            <w:vAlign w:val="center"/>
          </w:tcPr>
          <w:p w14:paraId="171A8AB8" w14:textId="77777777" w:rsidR="00D403F4" w:rsidRPr="00276C97" w:rsidRDefault="00D403F4" w:rsidP="00021942">
            <w:pPr>
              <w:spacing w:line="400" w:lineRule="exact"/>
              <w:jc w:val="center"/>
              <w:rPr>
                <w:rFonts w:ascii="宋体"/>
                <w:bCs/>
                <w:color w:val="000000"/>
                <w:szCs w:val="21"/>
              </w:rPr>
            </w:pPr>
          </w:p>
        </w:tc>
        <w:tc>
          <w:tcPr>
            <w:tcW w:w="3443" w:type="dxa"/>
            <w:vAlign w:val="center"/>
          </w:tcPr>
          <w:p w14:paraId="70487C06" w14:textId="77777777" w:rsidR="00D403F4" w:rsidRPr="00276C97" w:rsidRDefault="00D403F4" w:rsidP="00021942">
            <w:pPr>
              <w:spacing w:line="400" w:lineRule="exact"/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276C97">
              <w:rPr>
                <w:rFonts w:ascii="宋体" w:hAnsi="宋体" w:hint="eastAsia"/>
                <w:bCs/>
                <w:color w:val="000000"/>
                <w:szCs w:val="21"/>
              </w:rPr>
              <w:t>专业（毕业）实习</w:t>
            </w:r>
          </w:p>
        </w:tc>
        <w:tc>
          <w:tcPr>
            <w:tcW w:w="1417" w:type="dxa"/>
            <w:gridSpan w:val="2"/>
            <w:vAlign w:val="center"/>
          </w:tcPr>
          <w:p w14:paraId="27CAE173" w14:textId="77777777" w:rsidR="00D403F4" w:rsidRPr="00276C97" w:rsidRDefault="00D403F4" w:rsidP="00021942">
            <w:pPr>
              <w:spacing w:line="400" w:lineRule="exact"/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276C97">
              <w:rPr>
                <w:rFonts w:ascii="宋体" w:hAnsi="宋体" w:hint="eastAsia"/>
                <w:bCs/>
                <w:color w:val="000000"/>
                <w:szCs w:val="21"/>
              </w:rPr>
              <w:t>第</w:t>
            </w:r>
            <w:r w:rsidRPr="00276C97">
              <w:rPr>
                <w:bCs/>
                <w:color w:val="000000"/>
                <w:szCs w:val="21"/>
              </w:rPr>
              <w:t>8</w:t>
            </w:r>
            <w:r w:rsidRPr="00276C97">
              <w:rPr>
                <w:rFonts w:ascii="宋体" w:hAnsi="宋体" w:hint="eastAsia"/>
                <w:bCs/>
                <w:color w:val="000000"/>
                <w:szCs w:val="21"/>
              </w:rPr>
              <w:t>学期</w:t>
            </w:r>
          </w:p>
        </w:tc>
        <w:tc>
          <w:tcPr>
            <w:tcW w:w="2126" w:type="dxa"/>
            <w:gridSpan w:val="3"/>
            <w:vAlign w:val="center"/>
          </w:tcPr>
          <w:p w14:paraId="2D37C894" w14:textId="77777777" w:rsidR="00D403F4" w:rsidRPr="00276C97" w:rsidRDefault="00D403F4" w:rsidP="00021942">
            <w:pPr>
              <w:spacing w:line="400" w:lineRule="exact"/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4</w:t>
            </w:r>
            <w:r w:rsidRPr="00276C97">
              <w:rPr>
                <w:rFonts w:ascii="宋体" w:hint="eastAsia"/>
                <w:bCs/>
                <w:color w:val="000000"/>
                <w:szCs w:val="21"/>
              </w:rPr>
              <w:t>周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</w:tcPr>
          <w:p w14:paraId="50169A66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2</w:t>
            </w:r>
          </w:p>
        </w:tc>
      </w:tr>
      <w:tr w:rsidR="00522834" w:rsidRPr="00276C97" w14:paraId="53AAF41E" w14:textId="77777777" w:rsidTr="00091992">
        <w:trPr>
          <w:cantSplit/>
          <w:trHeight w:val="647"/>
          <w:jc w:val="center"/>
        </w:trPr>
        <w:tc>
          <w:tcPr>
            <w:tcW w:w="776" w:type="dxa"/>
            <w:vMerge/>
            <w:tcMar>
              <w:left w:w="57" w:type="dxa"/>
              <w:right w:w="57" w:type="dxa"/>
            </w:tcMar>
            <w:vAlign w:val="center"/>
          </w:tcPr>
          <w:p w14:paraId="1B17CD85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1" w:type="dxa"/>
            <w:vMerge/>
            <w:tcMar>
              <w:left w:w="57" w:type="dxa"/>
              <w:right w:w="57" w:type="dxa"/>
            </w:tcMar>
            <w:vAlign w:val="center"/>
          </w:tcPr>
          <w:p w14:paraId="7B34183E" w14:textId="77777777" w:rsidR="00D403F4" w:rsidRPr="00276C97" w:rsidRDefault="00D403F4" w:rsidP="00021942">
            <w:pPr>
              <w:spacing w:line="400" w:lineRule="exact"/>
              <w:jc w:val="center"/>
              <w:rPr>
                <w:rFonts w:ascii="宋体"/>
                <w:bCs/>
                <w:color w:val="000000"/>
                <w:szCs w:val="21"/>
              </w:rPr>
            </w:pPr>
          </w:p>
        </w:tc>
        <w:tc>
          <w:tcPr>
            <w:tcW w:w="3443" w:type="dxa"/>
            <w:vAlign w:val="center"/>
          </w:tcPr>
          <w:p w14:paraId="1892F3D1" w14:textId="77777777" w:rsidR="00D403F4" w:rsidRPr="00276C97" w:rsidRDefault="00D403F4" w:rsidP="00021942">
            <w:pPr>
              <w:spacing w:line="400" w:lineRule="exact"/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276C97">
              <w:rPr>
                <w:rFonts w:ascii="宋体" w:hAnsi="宋体" w:hint="eastAsia"/>
                <w:bCs/>
                <w:color w:val="000000"/>
                <w:szCs w:val="21"/>
              </w:rPr>
              <w:t>毕业论文（设计）</w:t>
            </w:r>
          </w:p>
        </w:tc>
        <w:tc>
          <w:tcPr>
            <w:tcW w:w="1417" w:type="dxa"/>
            <w:gridSpan w:val="2"/>
            <w:vAlign w:val="center"/>
          </w:tcPr>
          <w:p w14:paraId="58A064FA" w14:textId="77777777" w:rsidR="00D403F4" w:rsidRPr="00276C97" w:rsidRDefault="00D403F4" w:rsidP="00021942">
            <w:pPr>
              <w:spacing w:line="400" w:lineRule="exact"/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276C97">
              <w:rPr>
                <w:rFonts w:ascii="宋体" w:hAnsi="宋体" w:hint="eastAsia"/>
                <w:bCs/>
                <w:color w:val="000000"/>
                <w:szCs w:val="21"/>
              </w:rPr>
              <w:t>第</w:t>
            </w:r>
            <w:r w:rsidRPr="00276C97">
              <w:rPr>
                <w:bCs/>
                <w:color w:val="000000"/>
                <w:szCs w:val="21"/>
              </w:rPr>
              <w:t>7</w:t>
            </w:r>
            <w:r w:rsidRPr="00276C97">
              <w:rPr>
                <w:rFonts w:ascii="宋体"/>
                <w:bCs/>
                <w:color w:val="000000"/>
                <w:szCs w:val="21"/>
              </w:rPr>
              <w:t>-</w:t>
            </w:r>
            <w:r w:rsidRPr="00276C97">
              <w:rPr>
                <w:bCs/>
                <w:color w:val="000000"/>
                <w:szCs w:val="21"/>
              </w:rPr>
              <w:t>8</w:t>
            </w:r>
            <w:r w:rsidRPr="00276C97">
              <w:rPr>
                <w:rFonts w:ascii="宋体" w:hAnsi="宋体" w:hint="eastAsia"/>
                <w:bCs/>
                <w:color w:val="000000"/>
                <w:szCs w:val="21"/>
              </w:rPr>
              <w:t>学期</w:t>
            </w:r>
          </w:p>
        </w:tc>
        <w:tc>
          <w:tcPr>
            <w:tcW w:w="2126" w:type="dxa"/>
            <w:gridSpan w:val="3"/>
            <w:vAlign w:val="center"/>
          </w:tcPr>
          <w:p w14:paraId="1C4EB2AC" w14:textId="77777777" w:rsidR="00D403F4" w:rsidRPr="00276C97" w:rsidRDefault="00D403F4" w:rsidP="00021942">
            <w:pPr>
              <w:spacing w:line="400" w:lineRule="exact"/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12</w:t>
            </w:r>
            <w:r w:rsidRPr="00276C97">
              <w:rPr>
                <w:rFonts w:ascii="宋体" w:hint="eastAsia"/>
                <w:bCs/>
                <w:color w:val="000000"/>
                <w:szCs w:val="21"/>
              </w:rPr>
              <w:t>周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</w:tcPr>
          <w:p w14:paraId="122940E3" w14:textId="77777777" w:rsidR="00D403F4" w:rsidRPr="00276C97" w:rsidRDefault="00D403F4" w:rsidP="00021942">
            <w:pPr>
              <w:spacing w:line="400" w:lineRule="exact"/>
              <w:jc w:val="center"/>
              <w:rPr>
                <w:bCs/>
                <w:color w:val="000000"/>
                <w:szCs w:val="21"/>
              </w:rPr>
            </w:pPr>
            <w:r w:rsidRPr="00276C97">
              <w:rPr>
                <w:bCs/>
                <w:color w:val="000000"/>
                <w:szCs w:val="21"/>
              </w:rPr>
              <w:t>6</w:t>
            </w:r>
          </w:p>
        </w:tc>
      </w:tr>
      <w:tr w:rsidR="00D403F4" w:rsidRPr="00276C97" w14:paraId="753FC9B4" w14:textId="77777777" w:rsidTr="00091992">
        <w:trPr>
          <w:cantSplit/>
          <w:trHeight w:val="262"/>
          <w:jc w:val="center"/>
        </w:trPr>
        <w:tc>
          <w:tcPr>
            <w:tcW w:w="776" w:type="dxa"/>
            <w:vMerge/>
            <w:tcMar>
              <w:left w:w="57" w:type="dxa"/>
              <w:right w:w="57" w:type="dxa"/>
            </w:tcMar>
            <w:vAlign w:val="center"/>
          </w:tcPr>
          <w:p w14:paraId="606410D1" w14:textId="77777777" w:rsidR="00D403F4" w:rsidRPr="00276C97" w:rsidRDefault="00D403F4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577" w:type="dxa"/>
            <w:gridSpan w:val="7"/>
            <w:tcMar>
              <w:left w:w="57" w:type="dxa"/>
              <w:right w:w="57" w:type="dxa"/>
            </w:tcMar>
            <w:vAlign w:val="center"/>
          </w:tcPr>
          <w:p w14:paraId="79E60DAB" w14:textId="77777777" w:rsidR="00D403F4" w:rsidRPr="00276C97" w:rsidRDefault="00D403F4" w:rsidP="00021942">
            <w:pPr>
              <w:spacing w:line="400" w:lineRule="exact"/>
              <w:rPr>
                <w:szCs w:val="21"/>
              </w:rPr>
            </w:pPr>
            <w:r w:rsidRPr="00276C97">
              <w:rPr>
                <w:rFonts w:hint="eastAsia"/>
                <w:szCs w:val="21"/>
              </w:rPr>
              <w:t>应修学分数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09A760F8" w14:textId="78EB75C3" w:rsidR="00D403F4" w:rsidRPr="00276C97" w:rsidRDefault="00BE2113" w:rsidP="00021942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19</w:t>
            </w:r>
          </w:p>
        </w:tc>
      </w:tr>
    </w:tbl>
    <w:p w14:paraId="065230CC" w14:textId="77777777" w:rsidR="00A65743" w:rsidRPr="00276C97" w:rsidRDefault="00A65743" w:rsidP="0057493E">
      <w:pPr>
        <w:rPr>
          <w:szCs w:val="21"/>
        </w:rPr>
      </w:pPr>
    </w:p>
    <w:sectPr w:rsidR="00A65743" w:rsidRPr="00276C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0F3D34" w14:textId="77777777" w:rsidR="00302A85" w:rsidRDefault="00302A85" w:rsidP="00C70030">
      <w:r>
        <w:separator/>
      </w:r>
    </w:p>
  </w:endnote>
  <w:endnote w:type="continuationSeparator" w:id="0">
    <w:p w14:paraId="5E6E653E" w14:textId="77777777" w:rsidR="00302A85" w:rsidRDefault="00302A85" w:rsidP="00C70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Segoe Print"/>
    <w:charset w:val="00"/>
    <w:family w:val="roman"/>
    <w:pitch w:val="default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PingFang SC">
    <w:charset w:val="86"/>
    <w:family w:val="auto"/>
    <w:pitch w:val="variable"/>
    <w:sig w:usb0="A00002FF" w:usb1="7ACFFDFB" w:usb2="00000016" w:usb3="00000000" w:csb0="001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7168D" w14:textId="77777777" w:rsidR="00302A85" w:rsidRDefault="00302A85" w:rsidP="00C70030">
      <w:r>
        <w:separator/>
      </w:r>
    </w:p>
  </w:footnote>
  <w:footnote w:type="continuationSeparator" w:id="0">
    <w:p w14:paraId="34D38750" w14:textId="77777777" w:rsidR="00302A85" w:rsidRDefault="00302A85" w:rsidP="00C70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3C016"/>
    <w:multiLevelType w:val="singleLevel"/>
    <w:tmpl w:val="FFF3C016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0000003"/>
    <w:multiLevelType w:val="multilevel"/>
    <w:tmpl w:val="000000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0000004"/>
    <w:multiLevelType w:val="hybridMultilevel"/>
    <w:tmpl w:val="165E8E9E"/>
    <w:lvl w:ilvl="0" w:tplc="9DF43F06">
      <w:start w:val="4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5" w15:restartNumberingAfterBreak="0">
    <w:nsid w:val="00000005"/>
    <w:multiLevelType w:val="multilevel"/>
    <w:tmpl w:val="00000005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59F4FE3"/>
    <w:multiLevelType w:val="hybridMultilevel"/>
    <w:tmpl w:val="C3F4E1A4"/>
    <w:lvl w:ilvl="0" w:tplc="9C74AA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1477E5C"/>
    <w:multiLevelType w:val="hybridMultilevel"/>
    <w:tmpl w:val="C3F4E1A4"/>
    <w:lvl w:ilvl="0" w:tplc="9C74AA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4B05207"/>
    <w:multiLevelType w:val="hybridMultilevel"/>
    <w:tmpl w:val="C3F4E1A4"/>
    <w:lvl w:ilvl="0" w:tplc="9C74AA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CE36DF8"/>
    <w:multiLevelType w:val="hybridMultilevel"/>
    <w:tmpl w:val="8FDEA6C6"/>
    <w:lvl w:ilvl="0" w:tplc="77C6891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228EA48D"/>
    <w:multiLevelType w:val="singleLevel"/>
    <w:tmpl w:val="228EA48D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1" w15:restartNumberingAfterBreak="0">
    <w:nsid w:val="2D0374A8"/>
    <w:multiLevelType w:val="hybridMultilevel"/>
    <w:tmpl w:val="C3F4E1A4"/>
    <w:lvl w:ilvl="0" w:tplc="9C74AA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34F1BF1"/>
    <w:multiLevelType w:val="multilevel"/>
    <w:tmpl w:val="334F1BF1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8016EDA"/>
    <w:multiLevelType w:val="singleLevel"/>
    <w:tmpl w:val="38016EDA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4" w15:restartNumberingAfterBreak="0">
    <w:nsid w:val="3F945233"/>
    <w:multiLevelType w:val="hybridMultilevel"/>
    <w:tmpl w:val="B406F062"/>
    <w:lvl w:ilvl="0" w:tplc="0409000D">
      <w:start w:val="1"/>
      <w:numFmt w:val="bullet"/>
      <w:lvlText w:val=""/>
      <w:lvlJc w:val="left"/>
      <w:pPr>
        <w:ind w:left="79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7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8" w:hanging="480"/>
      </w:pPr>
      <w:rPr>
        <w:rFonts w:ascii="Wingdings" w:hAnsi="Wingdings" w:hint="default"/>
      </w:rPr>
    </w:lvl>
  </w:abstractNum>
  <w:abstractNum w:abstractNumId="15" w15:restartNumberingAfterBreak="0">
    <w:nsid w:val="48867D0F"/>
    <w:multiLevelType w:val="hybridMultilevel"/>
    <w:tmpl w:val="C3F4E1A4"/>
    <w:lvl w:ilvl="0" w:tplc="9C74AA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CE8348A"/>
    <w:multiLevelType w:val="hybridMultilevel"/>
    <w:tmpl w:val="56462512"/>
    <w:lvl w:ilvl="0" w:tplc="7A62955C">
      <w:start w:val="1"/>
      <w:numFmt w:val="japaneseCounting"/>
      <w:lvlText w:val="%1、"/>
      <w:lvlJc w:val="left"/>
      <w:pPr>
        <w:ind w:left="435" w:hanging="435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AFBB0A9"/>
    <w:multiLevelType w:val="singleLevel"/>
    <w:tmpl w:val="5AFBB0A9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5AFD090F"/>
    <w:multiLevelType w:val="multilevel"/>
    <w:tmpl w:val="5AFD090F"/>
    <w:lvl w:ilvl="0">
      <w:start w:val="7"/>
      <w:numFmt w:val="chineseCounting"/>
      <w:suff w:val="nothing"/>
      <w:lvlText w:val="%1、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8B0FDF"/>
    <w:multiLevelType w:val="hybridMultilevel"/>
    <w:tmpl w:val="C3F4E1A4"/>
    <w:lvl w:ilvl="0" w:tplc="9C74AA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3E33DD5"/>
    <w:multiLevelType w:val="hybridMultilevel"/>
    <w:tmpl w:val="C3F4E1A4"/>
    <w:lvl w:ilvl="0" w:tplc="9C74AA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48E582A"/>
    <w:multiLevelType w:val="hybridMultilevel"/>
    <w:tmpl w:val="CCA2DD7C"/>
    <w:lvl w:ilvl="0" w:tplc="5F08180C">
      <w:start w:val="1"/>
      <w:numFmt w:val="decimal"/>
      <w:lvlText w:val="%1."/>
      <w:lvlJc w:val="left"/>
      <w:pPr>
        <w:ind w:left="782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22" w15:restartNumberingAfterBreak="0">
    <w:nsid w:val="6B8FA13C"/>
    <w:multiLevelType w:val="singleLevel"/>
    <w:tmpl w:val="6B8FA13C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3" w15:restartNumberingAfterBreak="0">
    <w:nsid w:val="6E23023C"/>
    <w:multiLevelType w:val="hybridMultilevel"/>
    <w:tmpl w:val="68609626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C5212D"/>
    <w:multiLevelType w:val="singleLevel"/>
    <w:tmpl w:val="6EC5212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5" w15:restartNumberingAfterBreak="0">
    <w:nsid w:val="741A63C5"/>
    <w:multiLevelType w:val="hybridMultilevel"/>
    <w:tmpl w:val="7158A362"/>
    <w:lvl w:ilvl="0" w:tplc="94CE4150">
      <w:start w:val="1"/>
      <w:numFmt w:val="bullet"/>
      <w:lvlText w:val="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7D631DE1"/>
    <w:multiLevelType w:val="hybridMultilevel"/>
    <w:tmpl w:val="D62042DA"/>
    <w:styleLink w:val="2"/>
    <w:lvl w:ilvl="0" w:tplc="29A8648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110E1B6">
      <w:start w:val="1"/>
      <w:numFmt w:val="lowerLetter"/>
      <w:lvlText w:val="%2)"/>
      <w:lvlJc w:val="left"/>
      <w:pPr>
        <w:ind w:left="840" w:hanging="4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B428206">
      <w:start w:val="1"/>
      <w:numFmt w:val="lowerRoman"/>
      <w:lvlText w:val="%3."/>
      <w:lvlJc w:val="left"/>
      <w:pPr>
        <w:ind w:left="1260" w:hanging="5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C0299F4">
      <w:start w:val="1"/>
      <w:numFmt w:val="decimal"/>
      <w:lvlText w:val="%4."/>
      <w:lvlJc w:val="left"/>
      <w:pPr>
        <w:ind w:left="1680" w:hanging="4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45AD734">
      <w:start w:val="1"/>
      <w:numFmt w:val="lowerLetter"/>
      <w:lvlText w:val="%5)"/>
      <w:lvlJc w:val="left"/>
      <w:pPr>
        <w:ind w:left="2100" w:hanging="4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2C84602">
      <w:start w:val="1"/>
      <w:numFmt w:val="lowerRoman"/>
      <w:lvlText w:val="%6."/>
      <w:lvlJc w:val="left"/>
      <w:pPr>
        <w:ind w:left="2520" w:hanging="5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1BE72C4">
      <w:start w:val="1"/>
      <w:numFmt w:val="decimal"/>
      <w:lvlText w:val="%7."/>
      <w:lvlJc w:val="left"/>
      <w:pPr>
        <w:ind w:left="2940" w:hanging="4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DF8E292">
      <w:start w:val="1"/>
      <w:numFmt w:val="lowerLetter"/>
      <w:lvlText w:val="%8)"/>
      <w:lvlJc w:val="left"/>
      <w:pPr>
        <w:ind w:left="3360" w:hanging="4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27AD7F4">
      <w:start w:val="1"/>
      <w:numFmt w:val="lowerRoman"/>
      <w:lvlText w:val="%9."/>
      <w:lvlJc w:val="left"/>
      <w:pPr>
        <w:ind w:left="3780" w:hanging="5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1"/>
  </w:num>
  <w:num w:numId="2">
    <w:abstractNumId w:val="26"/>
  </w:num>
  <w:num w:numId="3">
    <w:abstractNumId w:val="16"/>
  </w:num>
  <w:num w:numId="4">
    <w:abstractNumId w:val="4"/>
  </w:num>
  <w:num w:numId="5">
    <w:abstractNumId w:val="13"/>
  </w:num>
  <w:num w:numId="6">
    <w:abstractNumId w:val="1"/>
  </w:num>
  <w:num w:numId="7">
    <w:abstractNumId w:val="3"/>
  </w:num>
  <w:num w:numId="8">
    <w:abstractNumId w:val="24"/>
  </w:num>
  <w:num w:numId="9">
    <w:abstractNumId w:val="22"/>
  </w:num>
  <w:num w:numId="10">
    <w:abstractNumId w:val="10"/>
  </w:num>
  <w:num w:numId="11">
    <w:abstractNumId w:val="12"/>
  </w:num>
  <w:num w:numId="12">
    <w:abstractNumId w:val="23"/>
  </w:num>
  <w:num w:numId="13">
    <w:abstractNumId w:val="5"/>
  </w:num>
  <w:num w:numId="14">
    <w:abstractNumId w:val="0"/>
  </w:num>
  <w:num w:numId="15">
    <w:abstractNumId w:val="2"/>
  </w:num>
  <w:num w:numId="16">
    <w:abstractNumId w:val="8"/>
  </w:num>
  <w:num w:numId="17">
    <w:abstractNumId w:val="6"/>
  </w:num>
  <w:num w:numId="18">
    <w:abstractNumId w:val="20"/>
  </w:num>
  <w:num w:numId="19">
    <w:abstractNumId w:val="7"/>
  </w:num>
  <w:num w:numId="20">
    <w:abstractNumId w:val="19"/>
  </w:num>
  <w:num w:numId="21">
    <w:abstractNumId w:val="15"/>
  </w:num>
  <w:num w:numId="22">
    <w:abstractNumId w:val="18"/>
    <w:lvlOverride w:ilvl="0">
      <w:startOverride w:val="7"/>
    </w:lvlOverride>
  </w:num>
  <w:num w:numId="23">
    <w:abstractNumId w:val="17"/>
  </w:num>
  <w:num w:numId="24">
    <w:abstractNumId w:val="9"/>
  </w:num>
  <w:num w:numId="25">
    <w:abstractNumId w:val="21"/>
  </w:num>
  <w:num w:numId="26">
    <w:abstractNumId w:val="14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389"/>
    <w:rsid w:val="0000391A"/>
    <w:rsid w:val="000171C4"/>
    <w:rsid w:val="00021942"/>
    <w:rsid w:val="00032606"/>
    <w:rsid w:val="000720E5"/>
    <w:rsid w:val="0008189C"/>
    <w:rsid w:val="00091992"/>
    <w:rsid w:val="00097E3F"/>
    <w:rsid w:val="000A0077"/>
    <w:rsid w:val="000D1902"/>
    <w:rsid w:val="000D251B"/>
    <w:rsid w:val="000E13C5"/>
    <w:rsid w:val="000E40C1"/>
    <w:rsid w:val="000F4235"/>
    <w:rsid w:val="00103D19"/>
    <w:rsid w:val="00120F3C"/>
    <w:rsid w:val="00123272"/>
    <w:rsid w:val="00136CF5"/>
    <w:rsid w:val="00162234"/>
    <w:rsid w:val="001660B8"/>
    <w:rsid w:val="00182171"/>
    <w:rsid w:val="001E6241"/>
    <w:rsid w:val="00200D81"/>
    <w:rsid w:val="00223825"/>
    <w:rsid w:val="002542BD"/>
    <w:rsid w:val="00265178"/>
    <w:rsid w:val="00276C97"/>
    <w:rsid w:val="00292883"/>
    <w:rsid w:val="00297602"/>
    <w:rsid w:val="002A07EF"/>
    <w:rsid w:val="00302A85"/>
    <w:rsid w:val="00313B19"/>
    <w:rsid w:val="003755B7"/>
    <w:rsid w:val="00396A4E"/>
    <w:rsid w:val="003A3BCE"/>
    <w:rsid w:val="003B2398"/>
    <w:rsid w:val="003C516A"/>
    <w:rsid w:val="003D2849"/>
    <w:rsid w:val="00406CC0"/>
    <w:rsid w:val="004160BF"/>
    <w:rsid w:val="00450377"/>
    <w:rsid w:val="004812AE"/>
    <w:rsid w:val="004857F8"/>
    <w:rsid w:val="0048750A"/>
    <w:rsid w:val="00493311"/>
    <w:rsid w:val="00496E38"/>
    <w:rsid w:val="004A3C0F"/>
    <w:rsid w:val="004B5FBD"/>
    <w:rsid w:val="00511605"/>
    <w:rsid w:val="00522834"/>
    <w:rsid w:val="00522F39"/>
    <w:rsid w:val="00526A67"/>
    <w:rsid w:val="00551918"/>
    <w:rsid w:val="00565C2F"/>
    <w:rsid w:val="0057493E"/>
    <w:rsid w:val="0059559F"/>
    <w:rsid w:val="005A0894"/>
    <w:rsid w:val="005B0EE1"/>
    <w:rsid w:val="005D0BBF"/>
    <w:rsid w:val="005F4E36"/>
    <w:rsid w:val="00600ECA"/>
    <w:rsid w:val="0060335E"/>
    <w:rsid w:val="0062431B"/>
    <w:rsid w:val="00634814"/>
    <w:rsid w:val="006622B4"/>
    <w:rsid w:val="00681107"/>
    <w:rsid w:val="00684AD0"/>
    <w:rsid w:val="006A2BC4"/>
    <w:rsid w:val="006A3D30"/>
    <w:rsid w:val="006A49E5"/>
    <w:rsid w:val="006C1760"/>
    <w:rsid w:val="006D158F"/>
    <w:rsid w:val="006D29BD"/>
    <w:rsid w:val="006E0389"/>
    <w:rsid w:val="00701B1A"/>
    <w:rsid w:val="00714165"/>
    <w:rsid w:val="00731CF9"/>
    <w:rsid w:val="00776B99"/>
    <w:rsid w:val="00784A79"/>
    <w:rsid w:val="00794BA7"/>
    <w:rsid w:val="007968F8"/>
    <w:rsid w:val="007A414F"/>
    <w:rsid w:val="007B68C2"/>
    <w:rsid w:val="007C31EE"/>
    <w:rsid w:val="007C4F96"/>
    <w:rsid w:val="007D5DDB"/>
    <w:rsid w:val="007D7D2D"/>
    <w:rsid w:val="007E5378"/>
    <w:rsid w:val="0081034F"/>
    <w:rsid w:val="0081287A"/>
    <w:rsid w:val="00825DCB"/>
    <w:rsid w:val="008451F0"/>
    <w:rsid w:val="00857997"/>
    <w:rsid w:val="00872275"/>
    <w:rsid w:val="00874A70"/>
    <w:rsid w:val="00880308"/>
    <w:rsid w:val="008910C5"/>
    <w:rsid w:val="008A6C89"/>
    <w:rsid w:val="008A7F3A"/>
    <w:rsid w:val="008F6F00"/>
    <w:rsid w:val="0091113D"/>
    <w:rsid w:val="00914AC2"/>
    <w:rsid w:val="009977E6"/>
    <w:rsid w:val="009A17F8"/>
    <w:rsid w:val="009C31EC"/>
    <w:rsid w:val="00A06E84"/>
    <w:rsid w:val="00A12915"/>
    <w:rsid w:val="00A26C17"/>
    <w:rsid w:val="00A460F4"/>
    <w:rsid w:val="00A50498"/>
    <w:rsid w:val="00A619C3"/>
    <w:rsid w:val="00A64AD7"/>
    <w:rsid w:val="00A65743"/>
    <w:rsid w:val="00A77547"/>
    <w:rsid w:val="00A93ED8"/>
    <w:rsid w:val="00AF1282"/>
    <w:rsid w:val="00B140BE"/>
    <w:rsid w:val="00B14D79"/>
    <w:rsid w:val="00B328AD"/>
    <w:rsid w:val="00B4253F"/>
    <w:rsid w:val="00B61217"/>
    <w:rsid w:val="00BB18C8"/>
    <w:rsid w:val="00BE2113"/>
    <w:rsid w:val="00BF02FB"/>
    <w:rsid w:val="00BF172C"/>
    <w:rsid w:val="00C010F4"/>
    <w:rsid w:val="00C44B22"/>
    <w:rsid w:val="00C54EEC"/>
    <w:rsid w:val="00C70030"/>
    <w:rsid w:val="00C75A62"/>
    <w:rsid w:val="00C80B58"/>
    <w:rsid w:val="00CB7207"/>
    <w:rsid w:val="00CC3C9A"/>
    <w:rsid w:val="00CD185B"/>
    <w:rsid w:val="00CD67D4"/>
    <w:rsid w:val="00D136D7"/>
    <w:rsid w:val="00D403F4"/>
    <w:rsid w:val="00D51937"/>
    <w:rsid w:val="00D6559E"/>
    <w:rsid w:val="00D81A0F"/>
    <w:rsid w:val="00D911B8"/>
    <w:rsid w:val="00D953F8"/>
    <w:rsid w:val="00DA400D"/>
    <w:rsid w:val="00DB5CDA"/>
    <w:rsid w:val="00DE20B8"/>
    <w:rsid w:val="00DF4F19"/>
    <w:rsid w:val="00DF6E37"/>
    <w:rsid w:val="00E00608"/>
    <w:rsid w:val="00E1798F"/>
    <w:rsid w:val="00E37DF8"/>
    <w:rsid w:val="00E62564"/>
    <w:rsid w:val="00E62FF7"/>
    <w:rsid w:val="00E72DDB"/>
    <w:rsid w:val="00EA4DA6"/>
    <w:rsid w:val="00EB4653"/>
    <w:rsid w:val="00EE61F4"/>
    <w:rsid w:val="00F025D9"/>
    <w:rsid w:val="00F24625"/>
    <w:rsid w:val="00F3618E"/>
    <w:rsid w:val="00F4279F"/>
    <w:rsid w:val="00F431A8"/>
    <w:rsid w:val="00FB3F6A"/>
    <w:rsid w:val="00FD4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F7648F"/>
  <w15:docId w15:val="{A1E043FF-F0B5-4B66-808C-C259351EE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6E0389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iPriority w:val="99"/>
    <w:qFormat/>
    <w:rsid w:val="006E0389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6E0389"/>
    <w:pPr>
      <w:keepNext/>
      <w:keepLines/>
      <w:spacing w:before="260" w:after="120"/>
      <w:jc w:val="center"/>
      <w:outlineLvl w:val="2"/>
    </w:pPr>
    <w:rPr>
      <w:rFonts w:ascii="Times New Roman" w:eastAsia="宋体" w:hAnsi="Times New Roman" w:cs="Times New Roman"/>
      <w:sz w:val="32"/>
      <w:szCs w:val="32"/>
    </w:rPr>
  </w:style>
  <w:style w:type="paragraph" w:styleId="4">
    <w:name w:val="heading 4"/>
    <w:basedOn w:val="a"/>
    <w:next w:val="a"/>
    <w:link w:val="4Char"/>
    <w:qFormat/>
    <w:rsid w:val="006E0389"/>
    <w:pPr>
      <w:keepNext/>
      <w:keepLines/>
      <w:spacing w:before="280" w:after="290" w:line="376" w:lineRule="auto"/>
      <w:outlineLvl w:val="3"/>
    </w:pPr>
    <w:rPr>
      <w:rFonts w:ascii="Arial" w:eastAsia="黑体" w:hAnsi="Arial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6E0389"/>
    <w:pPr>
      <w:keepNext/>
      <w:keepLines/>
      <w:spacing w:before="280" w:after="290" w:line="376" w:lineRule="auto"/>
      <w:outlineLvl w:val="4"/>
    </w:pPr>
    <w:rPr>
      <w:rFonts w:ascii="Times New Roman" w:eastAsia="宋体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9"/>
    <w:qFormat/>
    <w:rsid w:val="006E0389"/>
    <w:pPr>
      <w:keepNext/>
      <w:keepLines/>
      <w:spacing w:before="240" w:after="64" w:line="320" w:lineRule="auto"/>
      <w:outlineLvl w:val="5"/>
    </w:pPr>
    <w:rPr>
      <w:rFonts w:ascii="Arial" w:eastAsia="黑体" w:hAnsi="Arial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Char"/>
    <w:uiPriority w:val="99"/>
    <w:qFormat/>
    <w:rsid w:val="006E0389"/>
    <w:pPr>
      <w:keepNext/>
      <w:keepLines/>
      <w:spacing w:before="240" w:after="64" w:line="320" w:lineRule="auto"/>
      <w:outlineLvl w:val="8"/>
    </w:pPr>
    <w:rPr>
      <w:rFonts w:ascii="Cambria" w:eastAsia="宋体" w:hAnsi="Cambria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6E038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0"/>
    <w:uiPriority w:val="99"/>
    <w:qFormat/>
    <w:rsid w:val="006E0389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qFormat/>
    <w:rsid w:val="006E0389"/>
    <w:rPr>
      <w:rFonts w:ascii="Times New Roman" w:eastAsia="宋体" w:hAnsi="Times New Roman" w:cs="Times New Roman"/>
      <w:sz w:val="32"/>
      <w:szCs w:val="32"/>
    </w:rPr>
  </w:style>
  <w:style w:type="character" w:customStyle="1" w:styleId="4Char">
    <w:name w:val="标题 4 Char"/>
    <w:basedOn w:val="a0"/>
    <w:link w:val="4"/>
    <w:qFormat/>
    <w:rsid w:val="006E0389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qFormat/>
    <w:rsid w:val="006E0389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9"/>
    <w:qFormat/>
    <w:rsid w:val="006E0389"/>
    <w:rPr>
      <w:rFonts w:ascii="Arial" w:eastAsia="黑体" w:hAnsi="Arial" w:cs="Times New Roman"/>
      <w:b/>
      <w:bCs/>
      <w:sz w:val="24"/>
      <w:szCs w:val="24"/>
    </w:rPr>
  </w:style>
  <w:style w:type="character" w:customStyle="1" w:styleId="9Char">
    <w:name w:val="标题 9 Char"/>
    <w:basedOn w:val="a0"/>
    <w:link w:val="9"/>
    <w:uiPriority w:val="99"/>
    <w:qFormat/>
    <w:rsid w:val="006E0389"/>
    <w:rPr>
      <w:rFonts w:ascii="Cambria" w:eastAsia="宋体" w:hAnsi="Cambria" w:cs="Times New Roman"/>
      <w:szCs w:val="21"/>
    </w:rPr>
  </w:style>
  <w:style w:type="paragraph" w:styleId="a3">
    <w:name w:val="List Paragraph"/>
    <w:basedOn w:val="a"/>
    <w:uiPriority w:val="34"/>
    <w:qFormat/>
    <w:rsid w:val="006E0389"/>
    <w:pPr>
      <w:ind w:firstLineChars="200" w:firstLine="420"/>
    </w:pPr>
  </w:style>
  <w:style w:type="character" w:customStyle="1" w:styleId="Char">
    <w:name w:val="正文文本缩进 Char"/>
    <w:link w:val="a4"/>
    <w:uiPriority w:val="99"/>
    <w:qFormat/>
    <w:locked/>
    <w:rsid w:val="006E0389"/>
    <w:rPr>
      <w:rFonts w:ascii="Century" w:eastAsia="宋体" w:hAnsi="Century"/>
      <w:sz w:val="24"/>
      <w:szCs w:val="24"/>
    </w:rPr>
  </w:style>
  <w:style w:type="character" w:customStyle="1" w:styleId="Char0">
    <w:name w:val="页脚 Char"/>
    <w:link w:val="a5"/>
    <w:uiPriority w:val="99"/>
    <w:qFormat/>
    <w:locked/>
    <w:rsid w:val="006E0389"/>
    <w:rPr>
      <w:rFonts w:eastAsia="宋体"/>
      <w:sz w:val="18"/>
      <w:szCs w:val="18"/>
    </w:rPr>
  </w:style>
  <w:style w:type="character" w:customStyle="1" w:styleId="3Char1">
    <w:name w:val="样式3 Char1"/>
    <w:link w:val="30"/>
    <w:uiPriority w:val="99"/>
    <w:qFormat/>
    <w:rsid w:val="006E0389"/>
    <w:rPr>
      <w:rFonts w:ascii="黑体" w:eastAsia="黑体" w:hAnsi="黑体"/>
      <w:b/>
      <w:kern w:val="44"/>
      <w:sz w:val="32"/>
      <w:szCs w:val="32"/>
    </w:rPr>
  </w:style>
  <w:style w:type="character" w:customStyle="1" w:styleId="HTMLChar">
    <w:name w:val="HTML 预设格式 Char"/>
    <w:link w:val="HTML"/>
    <w:uiPriority w:val="99"/>
    <w:qFormat/>
    <w:locked/>
    <w:rsid w:val="006E0389"/>
    <w:rPr>
      <w:rFonts w:ascii="黑体" w:eastAsia="黑体" w:hAnsi="Courier New" w:cs="Courier New"/>
    </w:rPr>
  </w:style>
  <w:style w:type="character" w:customStyle="1" w:styleId="Char1">
    <w:name w:val="批注主题 Char"/>
    <w:link w:val="a6"/>
    <w:uiPriority w:val="99"/>
    <w:qFormat/>
    <w:rsid w:val="006E0389"/>
    <w:rPr>
      <w:rFonts w:eastAsia="宋体"/>
      <w:b/>
      <w:bCs/>
      <w:szCs w:val="24"/>
    </w:rPr>
  </w:style>
  <w:style w:type="character" w:customStyle="1" w:styleId="Char2">
    <w:name w:val="正文文本 Char"/>
    <w:link w:val="a7"/>
    <w:uiPriority w:val="99"/>
    <w:qFormat/>
    <w:locked/>
    <w:rsid w:val="006E0389"/>
    <w:rPr>
      <w:rFonts w:eastAsia="宋体"/>
      <w:szCs w:val="24"/>
    </w:rPr>
  </w:style>
  <w:style w:type="character" w:customStyle="1" w:styleId="PlainTextChar">
    <w:name w:val="Plain Text Char"/>
    <w:uiPriority w:val="99"/>
    <w:qFormat/>
    <w:locked/>
    <w:rsid w:val="006E0389"/>
    <w:rPr>
      <w:rFonts w:ascii="宋体" w:eastAsia="宋体" w:hAnsi="Courier New"/>
      <w:kern w:val="2"/>
      <w:sz w:val="21"/>
      <w:lang w:val="en-US" w:eastAsia="zh-CN" w:bidi="ar-SA"/>
    </w:rPr>
  </w:style>
  <w:style w:type="character" w:customStyle="1" w:styleId="3Char0">
    <w:name w:val="正文文本缩进 3 Char"/>
    <w:link w:val="31"/>
    <w:uiPriority w:val="99"/>
    <w:qFormat/>
    <w:locked/>
    <w:rsid w:val="006E0389"/>
    <w:rPr>
      <w:rFonts w:eastAsia="宋体"/>
      <w:szCs w:val="24"/>
    </w:rPr>
  </w:style>
  <w:style w:type="character" w:customStyle="1" w:styleId="Char3">
    <w:name w:val="页眉 Char"/>
    <w:link w:val="a8"/>
    <w:uiPriority w:val="99"/>
    <w:qFormat/>
    <w:rsid w:val="006E0389"/>
    <w:rPr>
      <w:rFonts w:eastAsia="宋体"/>
      <w:sz w:val="18"/>
      <w:szCs w:val="18"/>
    </w:rPr>
  </w:style>
  <w:style w:type="character" w:customStyle="1" w:styleId="2Char0">
    <w:name w:val="正文文本 2 Char"/>
    <w:link w:val="21"/>
    <w:uiPriority w:val="99"/>
    <w:qFormat/>
    <w:locked/>
    <w:rsid w:val="006E0389"/>
    <w:rPr>
      <w:rFonts w:eastAsia="宋体"/>
      <w:sz w:val="24"/>
      <w:szCs w:val="18"/>
    </w:rPr>
  </w:style>
  <w:style w:type="character" w:customStyle="1" w:styleId="Char4">
    <w:name w:val="批注文字 Char"/>
    <w:link w:val="a9"/>
    <w:uiPriority w:val="99"/>
    <w:qFormat/>
    <w:rsid w:val="006E0389"/>
    <w:rPr>
      <w:rFonts w:eastAsia="宋体"/>
      <w:szCs w:val="24"/>
    </w:rPr>
  </w:style>
  <w:style w:type="character" w:customStyle="1" w:styleId="BodyTextIndentChar">
    <w:name w:val="Body Text Indent Char"/>
    <w:uiPriority w:val="99"/>
    <w:qFormat/>
    <w:locked/>
    <w:rsid w:val="006E0389"/>
    <w:rPr>
      <w:rFonts w:ascii="Century" w:eastAsia="宋体" w:hAnsi="Century"/>
      <w:kern w:val="2"/>
      <w:sz w:val="24"/>
      <w:szCs w:val="24"/>
      <w:lang w:val="en-US" w:eastAsia="zh-CN" w:bidi="ar-SA"/>
    </w:rPr>
  </w:style>
  <w:style w:type="character" w:customStyle="1" w:styleId="Char5">
    <w:name w:val="日期 Char"/>
    <w:link w:val="aa"/>
    <w:uiPriority w:val="99"/>
    <w:qFormat/>
    <w:locked/>
    <w:rsid w:val="006E0389"/>
    <w:rPr>
      <w:rFonts w:eastAsia="宋体"/>
    </w:rPr>
  </w:style>
  <w:style w:type="character" w:customStyle="1" w:styleId="3Char2">
    <w:name w:val="正文文本 3 Char"/>
    <w:link w:val="32"/>
    <w:uiPriority w:val="99"/>
    <w:qFormat/>
    <w:locked/>
    <w:rsid w:val="006E0389"/>
    <w:rPr>
      <w:rFonts w:eastAsia="宋体"/>
      <w:sz w:val="16"/>
      <w:szCs w:val="16"/>
    </w:rPr>
  </w:style>
  <w:style w:type="character" w:customStyle="1" w:styleId="2Char1">
    <w:name w:val="正文文本缩进 2 Char"/>
    <w:link w:val="22"/>
    <w:uiPriority w:val="99"/>
    <w:qFormat/>
    <w:locked/>
    <w:rsid w:val="006E0389"/>
    <w:rPr>
      <w:rFonts w:ascii="宋体" w:eastAsia="宋体"/>
      <w:szCs w:val="24"/>
    </w:rPr>
  </w:style>
  <w:style w:type="character" w:customStyle="1" w:styleId="Char6">
    <w:name w:val="纯文本 Char"/>
    <w:link w:val="ab"/>
    <w:qFormat/>
    <w:locked/>
    <w:rsid w:val="006E0389"/>
    <w:rPr>
      <w:rFonts w:ascii="宋体" w:eastAsia="宋体" w:hAnsi="Courier New" w:cs="Courier New"/>
      <w:szCs w:val="21"/>
    </w:rPr>
  </w:style>
  <w:style w:type="character" w:customStyle="1" w:styleId="Char7">
    <w:name w:val="标题 Char"/>
    <w:link w:val="ac"/>
    <w:uiPriority w:val="99"/>
    <w:qFormat/>
    <w:locked/>
    <w:rsid w:val="006E0389"/>
    <w:rPr>
      <w:rFonts w:ascii="Cambria" w:eastAsia="宋体" w:hAnsi="Cambria"/>
      <w:b/>
      <w:bCs/>
      <w:sz w:val="32"/>
      <w:szCs w:val="32"/>
    </w:rPr>
  </w:style>
  <w:style w:type="character" w:customStyle="1" w:styleId="2Char2">
    <w:name w:val="正文首行缩进 2 Char"/>
    <w:link w:val="23"/>
    <w:uiPriority w:val="99"/>
    <w:qFormat/>
    <w:locked/>
    <w:rsid w:val="006E0389"/>
    <w:rPr>
      <w:rFonts w:ascii="Century" w:eastAsia="宋体" w:hAnsi="Century"/>
      <w:szCs w:val="24"/>
    </w:rPr>
  </w:style>
  <w:style w:type="character" w:customStyle="1" w:styleId="Char8">
    <w:name w:val="批注框文本 Char"/>
    <w:link w:val="ad"/>
    <w:uiPriority w:val="99"/>
    <w:qFormat/>
    <w:locked/>
    <w:rsid w:val="006E0389"/>
    <w:rPr>
      <w:rFonts w:eastAsia="宋体"/>
      <w:sz w:val="18"/>
      <w:szCs w:val="18"/>
    </w:rPr>
  </w:style>
  <w:style w:type="paragraph" w:styleId="a9">
    <w:name w:val="annotation text"/>
    <w:basedOn w:val="a"/>
    <w:link w:val="Char4"/>
    <w:uiPriority w:val="99"/>
    <w:qFormat/>
    <w:rsid w:val="006E0389"/>
    <w:pPr>
      <w:jc w:val="left"/>
    </w:pPr>
    <w:rPr>
      <w:rFonts w:eastAsia="宋体"/>
      <w:szCs w:val="24"/>
    </w:rPr>
  </w:style>
  <w:style w:type="character" w:customStyle="1" w:styleId="Char10">
    <w:name w:val="批注文字 Char1"/>
    <w:basedOn w:val="a0"/>
    <w:uiPriority w:val="99"/>
    <w:qFormat/>
    <w:rsid w:val="006E0389"/>
  </w:style>
  <w:style w:type="paragraph" w:styleId="a8">
    <w:name w:val="header"/>
    <w:basedOn w:val="a"/>
    <w:link w:val="Char3"/>
    <w:uiPriority w:val="99"/>
    <w:qFormat/>
    <w:rsid w:val="006E03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Char11">
    <w:name w:val="页眉 Char1"/>
    <w:basedOn w:val="a0"/>
    <w:uiPriority w:val="99"/>
    <w:qFormat/>
    <w:rsid w:val="006E0389"/>
    <w:rPr>
      <w:sz w:val="18"/>
      <w:szCs w:val="18"/>
    </w:rPr>
  </w:style>
  <w:style w:type="paragraph" w:styleId="ad">
    <w:name w:val="Balloon Text"/>
    <w:basedOn w:val="a"/>
    <w:link w:val="Char8"/>
    <w:uiPriority w:val="99"/>
    <w:qFormat/>
    <w:rsid w:val="006E0389"/>
    <w:rPr>
      <w:rFonts w:eastAsia="宋体"/>
      <w:sz w:val="18"/>
      <w:szCs w:val="18"/>
    </w:rPr>
  </w:style>
  <w:style w:type="character" w:customStyle="1" w:styleId="Char12">
    <w:name w:val="批注框文本 Char1"/>
    <w:basedOn w:val="a0"/>
    <w:uiPriority w:val="99"/>
    <w:qFormat/>
    <w:rsid w:val="006E0389"/>
    <w:rPr>
      <w:sz w:val="18"/>
      <w:szCs w:val="18"/>
    </w:rPr>
  </w:style>
  <w:style w:type="paragraph" w:styleId="aa">
    <w:name w:val="Date"/>
    <w:basedOn w:val="a"/>
    <w:next w:val="a"/>
    <w:link w:val="Char5"/>
    <w:uiPriority w:val="99"/>
    <w:qFormat/>
    <w:rsid w:val="006E0389"/>
    <w:rPr>
      <w:rFonts w:eastAsia="宋体"/>
    </w:rPr>
  </w:style>
  <w:style w:type="character" w:customStyle="1" w:styleId="Char13">
    <w:name w:val="日期 Char1"/>
    <w:basedOn w:val="a0"/>
    <w:uiPriority w:val="99"/>
    <w:qFormat/>
    <w:rsid w:val="006E0389"/>
  </w:style>
  <w:style w:type="paragraph" w:styleId="a7">
    <w:name w:val="Body Text"/>
    <w:basedOn w:val="a"/>
    <w:link w:val="Char2"/>
    <w:uiPriority w:val="99"/>
    <w:qFormat/>
    <w:rsid w:val="006E0389"/>
    <w:pPr>
      <w:jc w:val="left"/>
    </w:pPr>
    <w:rPr>
      <w:rFonts w:eastAsia="宋体"/>
      <w:szCs w:val="24"/>
    </w:rPr>
  </w:style>
  <w:style w:type="character" w:customStyle="1" w:styleId="Char14">
    <w:name w:val="正文文本 Char1"/>
    <w:basedOn w:val="a0"/>
    <w:uiPriority w:val="99"/>
    <w:qFormat/>
    <w:rsid w:val="006E0389"/>
  </w:style>
  <w:style w:type="paragraph" w:styleId="a6">
    <w:name w:val="annotation subject"/>
    <w:basedOn w:val="a9"/>
    <w:next w:val="a9"/>
    <w:link w:val="Char1"/>
    <w:uiPriority w:val="99"/>
    <w:qFormat/>
    <w:rsid w:val="006E0389"/>
    <w:rPr>
      <w:b/>
      <w:bCs/>
    </w:rPr>
  </w:style>
  <w:style w:type="character" w:customStyle="1" w:styleId="Char15">
    <w:name w:val="批注主题 Char1"/>
    <w:basedOn w:val="Char10"/>
    <w:uiPriority w:val="99"/>
    <w:qFormat/>
    <w:rsid w:val="006E0389"/>
    <w:rPr>
      <w:b/>
      <w:bCs/>
    </w:rPr>
  </w:style>
  <w:style w:type="paragraph" w:styleId="a5">
    <w:name w:val="footer"/>
    <w:basedOn w:val="a"/>
    <w:link w:val="Char0"/>
    <w:uiPriority w:val="99"/>
    <w:qFormat/>
    <w:rsid w:val="006E038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Char16">
    <w:name w:val="页脚 Char1"/>
    <w:basedOn w:val="a0"/>
    <w:qFormat/>
    <w:rsid w:val="006E0389"/>
    <w:rPr>
      <w:sz w:val="18"/>
      <w:szCs w:val="18"/>
    </w:rPr>
  </w:style>
  <w:style w:type="paragraph" w:styleId="22">
    <w:name w:val="Body Text Indent 2"/>
    <w:basedOn w:val="a"/>
    <w:link w:val="2Char1"/>
    <w:uiPriority w:val="99"/>
    <w:qFormat/>
    <w:rsid w:val="006E0389"/>
    <w:pPr>
      <w:ind w:firstLineChars="200" w:firstLine="420"/>
    </w:pPr>
    <w:rPr>
      <w:rFonts w:ascii="宋体" w:eastAsia="宋体"/>
      <w:szCs w:val="24"/>
    </w:rPr>
  </w:style>
  <w:style w:type="character" w:customStyle="1" w:styleId="2Char10">
    <w:name w:val="正文文本缩进 2 Char1"/>
    <w:basedOn w:val="a0"/>
    <w:uiPriority w:val="99"/>
    <w:qFormat/>
    <w:rsid w:val="006E0389"/>
  </w:style>
  <w:style w:type="paragraph" w:styleId="ae">
    <w:name w:val="Block Text"/>
    <w:basedOn w:val="a"/>
    <w:uiPriority w:val="99"/>
    <w:qFormat/>
    <w:rsid w:val="006E0389"/>
    <w:pPr>
      <w:adjustRightInd w:val="0"/>
      <w:spacing w:line="312" w:lineRule="atLeast"/>
      <w:ind w:left="210" w:rightChars="-37" w:right="-78" w:hangingChars="100" w:hanging="210"/>
    </w:pPr>
    <w:rPr>
      <w:rFonts w:ascii="Times New Roman" w:eastAsia="宋体" w:hAnsi="Times New Roman" w:cs="Times New Roman"/>
      <w:bCs/>
      <w:szCs w:val="24"/>
      <w:lang w:val="ru-RU"/>
    </w:rPr>
  </w:style>
  <w:style w:type="paragraph" w:styleId="a4">
    <w:name w:val="Body Text Indent"/>
    <w:basedOn w:val="a"/>
    <w:link w:val="Char"/>
    <w:uiPriority w:val="99"/>
    <w:qFormat/>
    <w:rsid w:val="006E0389"/>
    <w:pPr>
      <w:spacing w:line="360" w:lineRule="auto"/>
      <w:ind w:left="1200" w:hangingChars="500" w:hanging="1200"/>
    </w:pPr>
    <w:rPr>
      <w:rFonts w:ascii="Century" w:eastAsia="宋体" w:hAnsi="Century"/>
      <w:sz w:val="24"/>
      <w:szCs w:val="24"/>
    </w:rPr>
  </w:style>
  <w:style w:type="character" w:customStyle="1" w:styleId="Char17">
    <w:name w:val="正文文本缩进 Char1"/>
    <w:basedOn w:val="a0"/>
    <w:uiPriority w:val="99"/>
    <w:qFormat/>
    <w:rsid w:val="006E0389"/>
  </w:style>
  <w:style w:type="paragraph" w:styleId="32">
    <w:name w:val="Body Text 3"/>
    <w:basedOn w:val="a"/>
    <w:link w:val="3Char2"/>
    <w:uiPriority w:val="99"/>
    <w:qFormat/>
    <w:rsid w:val="006E0389"/>
    <w:pPr>
      <w:spacing w:after="120"/>
    </w:pPr>
    <w:rPr>
      <w:rFonts w:eastAsia="宋体"/>
      <w:sz w:val="16"/>
      <w:szCs w:val="16"/>
    </w:rPr>
  </w:style>
  <w:style w:type="character" w:customStyle="1" w:styleId="3Char10">
    <w:name w:val="正文文本 3 Char1"/>
    <w:basedOn w:val="a0"/>
    <w:uiPriority w:val="99"/>
    <w:qFormat/>
    <w:rsid w:val="006E0389"/>
    <w:rPr>
      <w:sz w:val="16"/>
      <w:szCs w:val="16"/>
    </w:rPr>
  </w:style>
  <w:style w:type="paragraph" w:styleId="23">
    <w:name w:val="Body Text First Indent 2"/>
    <w:basedOn w:val="a4"/>
    <w:link w:val="2Char2"/>
    <w:uiPriority w:val="99"/>
    <w:qFormat/>
    <w:rsid w:val="006E0389"/>
    <w:pPr>
      <w:spacing w:after="120" w:line="240" w:lineRule="auto"/>
      <w:ind w:leftChars="200" w:left="420" w:firstLineChars="200" w:firstLine="420"/>
    </w:pPr>
    <w:rPr>
      <w:sz w:val="21"/>
    </w:rPr>
  </w:style>
  <w:style w:type="character" w:customStyle="1" w:styleId="2Char11">
    <w:name w:val="正文首行缩进 2 Char1"/>
    <w:basedOn w:val="Char17"/>
    <w:uiPriority w:val="99"/>
    <w:qFormat/>
    <w:rsid w:val="006E0389"/>
  </w:style>
  <w:style w:type="paragraph" w:styleId="ab">
    <w:name w:val="Plain Text"/>
    <w:basedOn w:val="a"/>
    <w:link w:val="Char6"/>
    <w:qFormat/>
    <w:rsid w:val="006E0389"/>
    <w:rPr>
      <w:rFonts w:ascii="宋体" w:eastAsia="宋体" w:hAnsi="Courier New" w:cs="Courier New"/>
      <w:szCs w:val="21"/>
    </w:rPr>
  </w:style>
  <w:style w:type="character" w:customStyle="1" w:styleId="Char18">
    <w:name w:val="纯文本 Char1"/>
    <w:aliases w:val="纯文本 Char Char"/>
    <w:basedOn w:val="a0"/>
    <w:qFormat/>
    <w:rsid w:val="006E0389"/>
    <w:rPr>
      <w:rFonts w:ascii="宋体" w:eastAsia="宋体" w:hAnsi="Courier New" w:cs="Courier New"/>
      <w:szCs w:val="21"/>
    </w:rPr>
  </w:style>
  <w:style w:type="paragraph" w:customStyle="1" w:styleId="8">
    <w:name w:val="样式8"/>
    <w:basedOn w:val="20"/>
    <w:qFormat/>
    <w:rsid w:val="006E0389"/>
    <w:pPr>
      <w:jc w:val="center"/>
    </w:pPr>
    <w:rPr>
      <w:rFonts w:ascii="宋体" w:eastAsia="宋体" w:hAnsi="宋体"/>
      <w:b w:val="0"/>
      <w:bCs w:val="0"/>
      <w:color w:val="FF0000"/>
      <w:sz w:val="28"/>
      <w:szCs w:val="28"/>
      <w:lang w:val="ru-RU"/>
    </w:rPr>
  </w:style>
  <w:style w:type="paragraph" w:styleId="31">
    <w:name w:val="Body Text Indent 3"/>
    <w:basedOn w:val="a"/>
    <w:link w:val="3Char0"/>
    <w:uiPriority w:val="99"/>
    <w:qFormat/>
    <w:rsid w:val="006E0389"/>
    <w:pPr>
      <w:ind w:leftChars="428" w:left="899" w:firstLineChars="171" w:firstLine="359"/>
    </w:pPr>
    <w:rPr>
      <w:rFonts w:eastAsia="宋体"/>
      <w:szCs w:val="24"/>
    </w:rPr>
  </w:style>
  <w:style w:type="character" w:customStyle="1" w:styleId="3Char11">
    <w:name w:val="正文文本缩进 3 Char1"/>
    <w:basedOn w:val="a0"/>
    <w:uiPriority w:val="99"/>
    <w:qFormat/>
    <w:rsid w:val="006E0389"/>
    <w:rPr>
      <w:sz w:val="16"/>
      <w:szCs w:val="16"/>
    </w:rPr>
  </w:style>
  <w:style w:type="paragraph" w:styleId="HTML">
    <w:name w:val="HTML Preformatted"/>
    <w:basedOn w:val="a"/>
    <w:link w:val="HTMLChar"/>
    <w:uiPriority w:val="99"/>
    <w:qFormat/>
    <w:rsid w:val="006E038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</w:rPr>
  </w:style>
  <w:style w:type="character" w:customStyle="1" w:styleId="HTMLChar1">
    <w:name w:val="HTML 预设格式 Char1"/>
    <w:basedOn w:val="a0"/>
    <w:uiPriority w:val="99"/>
    <w:qFormat/>
    <w:rsid w:val="006E0389"/>
    <w:rPr>
      <w:rFonts w:ascii="Courier New" w:hAnsi="Courier New" w:cs="Courier New"/>
      <w:sz w:val="20"/>
      <w:szCs w:val="20"/>
    </w:rPr>
  </w:style>
  <w:style w:type="paragraph" w:styleId="21">
    <w:name w:val="Body Text 2"/>
    <w:basedOn w:val="a"/>
    <w:link w:val="2Char0"/>
    <w:uiPriority w:val="99"/>
    <w:qFormat/>
    <w:rsid w:val="006E0389"/>
    <w:pPr>
      <w:spacing w:line="300" w:lineRule="auto"/>
    </w:pPr>
    <w:rPr>
      <w:rFonts w:eastAsia="宋体"/>
      <w:sz w:val="24"/>
      <w:szCs w:val="18"/>
    </w:rPr>
  </w:style>
  <w:style w:type="character" w:customStyle="1" w:styleId="2Char12">
    <w:name w:val="正文文本 2 Char1"/>
    <w:basedOn w:val="a0"/>
    <w:uiPriority w:val="99"/>
    <w:qFormat/>
    <w:rsid w:val="006E0389"/>
  </w:style>
  <w:style w:type="paragraph" w:styleId="ac">
    <w:name w:val="Title"/>
    <w:basedOn w:val="a"/>
    <w:next w:val="a"/>
    <w:link w:val="Char7"/>
    <w:uiPriority w:val="99"/>
    <w:qFormat/>
    <w:rsid w:val="006E0389"/>
    <w:pPr>
      <w:spacing w:before="240" w:after="60"/>
      <w:jc w:val="center"/>
      <w:outlineLvl w:val="0"/>
    </w:pPr>
    <w:rPr>
      <w:rFonts w:ascii="Cambria" w:eastAsia="宋体" w:hAnsi="Cambria"/>
      <w:b/>
      <w:bCs/>
      <w:sz w:val="32"/>
      <w:szCs w:val="32"/>
    </w:rPr>
  </w:style>
  <w:style w:type="character" w:customStyle="1" w:styleId="Char19">
    <w:name w:val="标题 Char1"/>
    <w:basedOn w:val="a0"/>
    <w:uiPriority w:val="99"/>
    <w:qFormat/>
    <w:rsid w:val="006E0389"/>
    <w:rPr>
      <w:rFonts w:asciiTheme="majorHAnsi" w:eastAsia="宋体" w:hAnsiTheme="majorHAnsi" w:cstheme="majorBidi"/>
      <w:b/>
      <w:bCs/>
      <w:sz w:val="32"/>
      <w:szCs w:val="32"/>
    </w:rPr>
  </w:style>
  <w:style w:type="paragraph" w:styleId="af">
    <w:name w:val="Normal (Web)"/>
    <w:basedOn w:val="a"/>
    <w:uiPriority w:val="99"/>
    <w:qFormat/>
    <w:rsid w:val="006E0389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FFFF99"/>
      <w:kern w:val="0"/>
      <w:sz w:val="24"/>
      <w:szCs w:val="24"/>
    </w:rPr>
  </w:style>
  <w:style w:type="paragraph" w:customStyle="1" w:styleId="ParaCharCharCharCharCharCharCharCharChar">
    <w:name w:val="默认段落字体 Para Char Char Char Char Char Char Char Char Char"/>
    <w:basedOn w:val="a"/>
    <w:uiPriority w:val="99"/>
    <w:qFormat/>
    <w:rsid w:val="006E0389"/>
    <w:rPr>
      <w:rFonts w:ascii="Tahoma" w:eastAsia="宋体" w:hAnsi="Tahoma" w:cs="Times New Roman"/>
      <w:sz w:val="24"/>
      <w:szCs w:val="20"/>
    </w:rPr>
  </w:style>
  <w:style w:type="paragraph" w:customStyle="1" w:styleId="30">
    <w:name w:val="样式3"/>
    <w:basedOn w:val="1"/>
    <w:link w:val="3Char1"/>
    <w:uiPriority w:val="99"/>
    <w:qFormat/>
    <w:rsid w:val="006E0389"/>
    <w:pPr>
      <w:jc w:val="center"/>
    </w:pPr>
    <w:rPr>
      <w:rFonts w:ascii="黑体" w:eastAsia="黑体" w:hAnsi="黑体" w:cstheme="minorBidi"/>
      <w:bCs w:val="0"/>
      <w:sz w:val="32"/>
      <w:szCs w:val="32"/>
    </w:rPr>
  </w:style>
  <w:style w:type="character" w:customStyle="1" w:styleId="1Char1">
    <w:name w:val="标题 1 Char1"/>
    <w:qFormat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table" w:styleId="af0">
    <w:name w:val="Table Grid"/>
    <w:basedOn w:val="a1"/>
    <w:uiPriority w:val="99"/>
    <w:qFormat/>
    <w:rsid w:val="006E038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qFormat/>
    <w:locked/>
    <w:rsid w:val="006E0389"/>
    <w:rPr>
      <w:kern w:val="2"/>
      <w:sz w:val="32"/>
      <w:szCs w:val="32"/>
    </w:rPr>
  </w:style>
  <w:style w:type="character" w:customStyle="1" w:styleId="CharChar1">
    <w:name w:val="Char Char1"/>
    <w:qFormat/>
    <w:rsid w:val="006E0389"/>
    <w:rPr>
      <w:rFonts w:ascii="Times New Roman" w:eastAsia="宋体" w:hAnsi="Times New Roman" w:cs="Times New Roman"/>
      <w:sz w:val="18"/>
      <w:szCs w:val="18"/>
    </w:rPr>
  </w:style>
  <w:style w:type="character" w:customStyle="1" w:styleId="CharChar37">
    <w:name w:val="Char Char37"/>
    <w:qFormat/>
    <w:locked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Char3">
    <w:name w:val="纯文本 Char Char Char3"/>
    <w:uiPriority w:val="99"/>
    <w:qFormat/>
    <w:locked/>
    <w:rsid w:val="006E038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Char19">
    <w:name w:val="Char Char19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pple-converted-space">
    <w:name w:val="apple-converted-space"/>
    <w:uiPriority w:val="99"/>
    <w:qFormat/>
    <w:rsid w:val="006E0389"/>
  </w:style>
  <w:style w:type="character" w:styleId="af1">
    <w:name w:val="Emphasis"/>
    <w:uiPriority w:val="99"/>
    <w:qFormat/>
    <w:rsid w:val="006E0389"/>
    <w:rPr>
      <w:i/>
      <w:iCs/>
    </w:rPr>
  </w:style>
  <w:style w:type="character" w:styleId="af2">
    <w:name w:val="page number"/>
    <w:uiPriority w:val="99"/>
    <w:qFormat/>
    <w:rsid w:val="006E0389"/>
  </w:style>
  <w:style w:type="character" w:customStyle="1" w:styleId="CharCharChar1">
    <w:name w:val="纯文本 Char Char Char1"/>
    <w:uiPriority w:val="99"/>
    <w:qFormat/>
    <w:locked/>
    <w:rsid w:val="006E0389"/>
    <w:rPr>
      <w:rFonts w:ascii="宋体" w:eastAsia="宋体" w:hAnsi="Courier New"/>
      <w:kern w:val="2"/>
      <w:sz w:val="21"/>
      <w:lang w:val="en-US" w:eastAsia="zh-CN" w:bidi="ar-SA"/>
    </w:rPr>
  </w:style>
  <w:style w:type="paragraph" w:customStyle="1" w:styleId="redtitle">
    <w:name w:val="redtitle"/>
    <w:basedOn w:val="a"/>
    <w:uiPriority w:val="99"/>
    <w:qFormat/>
    <w:rsid w:val="006E03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3">
    <w:name w:val="Strong"/>
    <w:uiPriority w:val="99"/>
    <w:qFormat/>
    <w:rsid w:val="006E0389"/>
    <w:rPr>
      <w:b/>
      <w:bCs/>
    </w:rPr>
  </w:style>
  <w:style w:type="character" w:customStyle="1" w:styleId="CharChar4">
    <w:name w:val="Char Char4"/>
    <w:qFormat/>
    <w:locked/>
    <w:rsid w:val="006E038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CharChar">
    <w:name w:val="纯文本 Char Char Char"/>
    <w:uiPriority w:val="99"/>
    <w:qFormat/>
    <w:locked/>
    <w:rsid w:val="006E0389"/>
    <w:rPr>
      <w:rFonts w:ascii="宋体" w:eastAsia="宋体" w:hAnsi="Courier New"/>
      <w:kern w:val="2"/>
      <w:sz w:val="21"/>
      <w:lang w:val="en-US" w:eastAsia="zh-CN" w:bidi="ar-SA"/>
    </w:rPr>
  </w:style>
  <w:style w:type="character" w:customStyle="1" w:styleId="CharChar">
    <w:name w:val="Char Char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5">
    <w:name w:val="Char Char5"/>
    <w:qFormat/>
    <w:locked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33">
    <w:name w:val="Char Char33"/>
    <w:qFormat/>
    <w:locked/>
    <w:rsid w:val="006E0389"/>
    <w:rPr>
      <w:rFonts w:eastAsia="宋体"/>
      <w:b/>
      <w:bCs/>
      <w:kern w:val="2"/>
      <w:sz w:val="28"/>
      <w:szCs w:val="28"/>
      <w:lang w:val="en-US" w:eastAsia="zh-CN" w:bidi="ar-SA"/>
    </w:rPr>
  </w:style>
  <w:style w:type="character" w:customStyle="1" w:styleId="BodyTextIndentCharChar">
    <w:name w:val="Body Text Indent Char Char"/>
    <w:link w:val="BodyTextIndent1"/>
    <w:uiPriority w:val="99"/>
    <w:qFormat/>
    <w:locked/>
    <w:rsid w:val="006E0389"/>
    <w:rPr>
      <w:rFonts w:ascii="Calibri" w:hAnsi="Calibri"/>
    </w:rPr>
  </w:style>
  <w:style w:type="paragraph" w:customStyle="1" w:styleId="BodyTextIndent1">
    <w:name w:val="Body Text Indent1"/>
    <w:basedOn w:val="a"/>
    <w:link w:val="BodyTextIndentCharChar"/>
    <w:uiPriority w:val="99"/>
    <w:qFormat/>
    <w:rsid w:val="006E0389"/>
    <w:pPr>
      <w:spacing w:after="120"/>
      <w:ind w:leftChars="200" w:left="420"/>
    </w:pPr>
    <w:rPr>
      <w:rFonts w:ascii="Calibri" w:hAnsi="Calibri"/>
    </w:rPr>
  </w:style>
  <w:style w:type="character" w:customStyle="1" w:styleId="CharChar36">
    <w:name w:val="Char Char36"/>
    <w:qFormat/>
    <w:locked/>
    <w:rsid w:val="006E038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35">
    <w:name w:val="Char Char35"/>
    <w:qFormat/>
    <w:locked/>
    <w:rsid w:val="006E0389"/>
    <w:rPr>
      <w:rFonts w:eastAsia="宋体"/>
      <w:kern w:val="2"/>
      <w:sz w:val="32"/>
      <w:szCs w:val="32"/>
      <w:lang w:val="en-US" w:eastAsia="zh-CN" w:bidi="ar-SA"/>
    </w:rPr>
  </w:style>
  <w:style w:type="character" w:customStyle="1" w:styleId="CharChar18">
    <w:name w:val="Char Char18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17">
    <w:name w:val="Char Char17"/>
    <w:qFormat/>
    <w:rsid w:val="006E0389"/>
    <w:rPr>
      <w:kern w:val="2"/>
      <w:sz w:val="18"/>
      <w:szCs w:val="18"/>
    </w:rPr>
  </w:style>
  <w:style w:type="character" w:styleId="af4">
    <w:name w:val="annotation reference"/>
    <w:uiPriority w:val="99"/>
    <w:qFormat/>
    <w:rsid w:val="006E0389"/>
    <w:rPr>
      <w:sz w:val="21"/>
      <w:szCs w:val="21"/>
    </w:rPr>
  </w:style>
  <w:style w:type="character" w:customStyle="1" w:styleId="CharChar12">
    <w:name w:val="Char Char12"/>
    <w:qFormat/>
    <w:rsid w:val="006E0389"/>
    <w:rPr>
      <w:kern w:val="2"/>
      <w:sz w:val="21"/>
      <w:szCs w:val="24"/>
    </w:rPr>
  </w:style>
  <w:style w:type="character" w:customStyle="1" w:styleId="CharChar11">
    <w:name w:val="Char Char11"/>
    <w:qFormat/>
    <w:rsid w:val="006E0389"/>
    <w:rPr>
      <w:b/>
      <w:bCs/>
      <w:kern w:val="2"/>
      <w:sz w:val="21"/>
      <w:szCs w:val="24"/>
    </w:rPr>
  </w:style>
  <w:style w:type="character" w:customStyle="1" w:styleId="CharChar22">
    <w:name w:val="Char Char22"/>
    <w:qFormat/>
    <w:locked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21">
    <w:name w:val="Char Char21"/>
    <w:qFormat/>
    <w:locked/>
    <w:rsid w:val="006E038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15">
    <w:name w:val="Char Char15"/>
    <w:qFormat/>
    <w:locked/>
    <w:rsid w:val="006E038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Char14">
    <w:name w:val="Char Char14"/>
    <w:qFormat/>
    <w:locked/>
    <w:rsid w:val="006E038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Char13">
    <w:name w:val="Char Char13"/>
    <w:qFormat/>
    <w:locked/>
    <w:rsid w:val="006E038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Char10">
    <w:name w:val="Char Char10"/>
    <w:qFormat/>
    <w:locked/>
    <w:rsid w:val="006E0389"/>
    <w:rPr>
      <w:rFonts w:ascii="宋体" w:eastAsia="宋体"/>
      <w:kern w:val="2"/>
      <w:sz w:val="21"/>
      <w:szCs w:val="24"/>
      <w:lang w:val="en-US" w:eastAsia="zh-CN" w:bidi="ar-SA"/>
    </w:rPr>
  </w:style>
  <w:style w:type="character" w:customStyle="1" w:styleId="CharChar9">
    <w:name w:val="Char Char9"/>
    <w:qFormat/>
    <w:locked/>
    <w:rsid w:val="006E0389"/>
    <w:rPr>
      <w:rFonts w:ascii="Century" w:eastAsia="宋体" w:hAnsi="Century"/>
      <w:kern w:val="2"/>
      <w:sz w:val="24"/>
      <w:szCs w:val="24"/>
      <w:lang w:val="en-US" w:eastAsia="zh-CN" w:bidi="ar-SA"/>
    </w:rPr>
  </w:style>
  <w:style w:type="character" w:customStyle="1" w:styleId="CharChar7">
    <w:name w:val="Char Char7"/>
    <w:qFormat/>
    <w:locked/>
    <w:rsid w:val="006E0389"/>
    <w:rPr>
      <w:rFonts w:eastAsia="宋体"/>
      <w:kern w:val="2"/>
      <w:sz w:val="21"/>
      <w:lang w:val="en-US" w:eastAsia="zh-CN" w:bidi="ar-SA"/>
    </w:rPr>
  </w:style>
  <w:style w:type="character" w:customStyle="1" w:styleId="CharChar8">
    <w:name w:val="Char Char8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Heading1Char">
    <w:name w:val="Heading 1 Char"/>
    <w:uiPriority w:val="99"/>
    <w:qFormat/>
    <w:locked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Heading2Char">
    <w:name w:val="Heading 2 Char"/>
    <w:uiPriority w:val="99"/>
    <w:qFormat/>
    <w:locked/>
    <w:rsid w:val="006E038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Heading3Char">
    <w:name w:val="Heading 3 Char"/>
    <w:uiPriority w:val="99"/>
    <w:qFormat/>
    <w:locked/>
    <w:rsid w:val="006E0389"/>
    <w:rPr>
      <w:rFonts w:eastAsia="宋体"/>
      <w:kern w:val="2"/>
      <w:sz w:val="32"/>
      <w:szCs w:val="32"/>
      <w:lang w:val="en-US" w:eastAsia="zh-CN" w:bidi="ar-SA"/>
    </w:rPr>
  </w:style>
  <w:style w:type="character" w:customStyle="1" w:styleId="Heading4Char">
    <w:name w:val="Heading 4 Char"/>
    <w:uiPriority w:val="99"/>
    <w:qFormat/>
    <w:locked/>
    <w:rsid w:val="006E0389"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Heading5Char">
    <w:name w:val="Heading 5 Char"/>
    <w:uiPriority w:val="99"/>
    <w:qFormat/>
    <w:locked/>
    <w:rsid w:val="006E0389"/>
    <w:rPr>
      <w:rFonts w:eastAsia="宋体"/>
      <w:b/>
      <w:bCs/>
      <w:kern w:val="2"/>
      <w:sz w:val="28"/>
      <w:szCs w:val="28"/>
      <w:lang w:val="en-US" w:eastAsia="zh-CN" w:bidi="ar-SA"/>
    </w:rPr>
  </w:style>
  <w:style w:type="character" w:customStyle="1" w:styleId="Heading6Char">
    <w:name w:val="Heading 6 Char"/>
    <w:uiPriority w:val="99"/>
    <w:qFormat/>
    <w:locked/>
    <w:rsid w:val="006E0389"/>
    <w:rPr>
      <w:rFonts w:ascii="Arial" w:eastAsia="黑体" w:hAnsi="Arial"/>
      <w:b/>
      <w:bCs/>
      <w:kern w:val="2"/>
      <w:sz w:val="24"/>
      <w:szCs w:val="24"/>
      <w:lang w:val="en-US" w:eastAsia="zh-CN" w:bidi="ar-SA"/>
    </w:rPr>
  </w:style>
  <w:style w:type="character" w:styleId="af5">
    <w:name w:val="Hyperlink"/>
    <w:uiPriority w:val="99"/>
    <w:qFormat/>
    <w:rsid w:val="006E0389"/>
    <w:rPr>
      <w:color w:val="0000FF"/>
      <w:u w:val="single"/>
    </w:rPr>
  </w:style>
  <w:style w:type="character" w:customStyle="1" w:styleId="FooterChar">
    <w:name w:val="Footer Char"/>
    <w:uiPriority w:val="99"/>
    <w:qFormat/>
    <w:locked/>
    <w:rsid w:val="006E038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ommentTextChar">
    <w:name w:val="Comment Text Char"/>
    <w:uiPriority w:val="99"/>
    <w:qFormat/>
    <w:locked/>
    <w:rsid w:val="006E038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BalloonTextChar">
    <w:name w:val="Balloon Text Char"/>
    <w:uiPriority w:val="99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0">
    <w:name w:val="样式1"/>
    <w:basedOn w:val="20"/>
    <w:qFormat/>
    <w:rsid w:val="006E0389"/>
    <w:pPr>
      <w:spacing w:before="600" w:afterLines="50" w:line="240" w:lineRule="auto"/>
      <w:jc w:val="center"/>
    </w:pPr>
    <w:rPr>
      <w:rFonts w:ascii="宋体" w:eastAsia="宋体" w:hAnsi="宋体"/>
      <w:b w:val="0"/>
      <w:sz w:val="28"/>
      <w:szCs w:val="28"/>
    </w:rPr>
  </w:style>
  <w:style w:type="character" w:customStyle="1" w:styleId="BodyTextIndent2Char">
    <w:name w:val="Body Text Indent 2 Char"/>
    <w:uiPriority w:val="99"/>
    <w:qFormat/>
    <w:locked/>
    <w:rsid w:val="006E0389"/>
    <w:rPr>
      <w:rFonts w:ascii="宋体" w:eastAsia="宋体"/>
      <w:kern w:val="2"/>
      <w:sz w:val="21"/>
      <w:szCs w:val="24"/>
      <w:lang w:val="en-US" w:eastAsia="zh-CN" w:bidi="ar-SA"/>
    </w:rPr>
  </w:style>
  <w:style w:type="character" w:styleId="af6">
    <w:name w:val="FollowedHyperlink"/>
    <w:uiPriority w:val="99"/>
    <w:qFormat/>
    <w:rsid w:val="006E0389"/>
    <w:rPr>
      <w:color w:val="800080"/>
      <w:u w:val="single"/>
    </w:rPr>
  </w:style>
  <w:style w:type="character" w:customStyle="1" w:styleId="DateChar">
    <w:name w:val="Date Char"/>
    <w:uiPriority w:val="99"/>
    <w:qFormat/>
    <w:locked/>
    <w:rsid w:val="006E0389"/>
    <w:rPr>
      <w:rFonts w:eastAsia="宋体"/>
      <w:kern w:val="2"/>
      <w:sz w:val="21"/>
      <w:lang w:val="en-US" w:eastAsia="zh-CN" w:bidi="ar-SA"/>
    </w:rPr>
  </w:style>
  <w:style w:type="character" w:customStyle="1" w:styleId="HeaderChar">
    <w:name w:val="Header Char"/>
    <w:uiPriority w:val="99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BodyTextChar">
    <w:name w:val="Body Text Char"/>
    <w:uiPriority w:val="99"/>
    <w:qFormat/>
    <w:locked/>
    <w:rsid w:val="006E0389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xl24">
    <w:name w:val="xl24"/>
    <w:basedOn w:val="a"/>
    <w:qFormat/>
    <w:rsid w:val="006E0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character" w:customStyle="1" w:styleId="Char9">
    <w:name w:val="Char"/>
    <w:qFormat/>
    <w:rsid w:val="006E0389"/>
    <w:rPr>
      <w:rFonts w:eastAsia="宋体"/>
      <w:kern w:val="2"/>
      <w:sz w:val="32"/>
      <w:szCs w:val="32"/>
      <w:lang w:val="en-US" w:eastAsia="zh-CN" w:bidi="ar-SA"/>
    </w:rPr>
  </w:style>
  <w:style w:type="paragraph" w:customStyle="1" w:styleId="210">
    <w:name w:val="正文文本 21"/>
    <w:basedOn w:val="a"/>
    <w:qFormat/>
    <w:rsid w:val="006E0389"/>
    <w:pPr>
      <w:widowControl/>
      <w:adjustRightInd w:val="0"/>
      <w:ind w:left="-108"/>
    </w:pPr>
    <w:rPr>
      <w:rFonts w:ascii="Times New Roman" w:eastAsia="宋体" w:hAnsi="Times New Roman" w:cs="Times New Roman"/>
      <w:kern w:val="0"/>
      <w:sz w:val="30"/>
      <w:szCs w:val="20"/>
    </w:rPr>
  </w:style>
  <w:style w:type="paragraph" w:customStyle="1" w:styleId="211">
    <w:name w:val="正文文本缩进 21"/>
    <w:basedOn w:val="a"/>
    <w:qFormat/>
    <w:rsid w:val="006E0389"/>
    <w:pPr>
      <w:widowControl/>
      <w:adjustRightInd w:val="0"/>
      <w:ind w:left="-108"/>
    </w:pPr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biaozhu1">
    <w:name w:val="biaozhu1"/>
    <w:qFormat/>
    <w:rsid w:val="006E0389"/>
    <w:rPr>
      <w:rFonts w:ascii="宋体" w:eastAsia="宋体" w:hAnsi="宋体" w:hint="eastAsia"/>
    </w:rPr>
  </w:style>
  <w:style w:type="paragraph" w:styleId="af7">
    <w:name w:val="Normal Indent"/>
    <w:basedOn w:val="a"/>
    <w:qFormat/>
    <w:rsid w:val="006E0389"/>
    <w:pPr>
      <w:adjustRightInd w:val="0"/>
      <w:spacing w:after="120"/>
      <w:ind w:firstLine="420"/>
      <w:textAlignment w:val="baseline"/>
    </w:pPr>
    <w:rPr>
      <w:rFonts w:ascii="Arial" w:eastAsia="宋体" w:hAnsi="Arial" w:cs="Times New Roman"/>
      <w:kern w:val="0"/>
      <w:szCs w:val="20"/>
    </w:rPr>
  </w:style>
  <w:style w:type="paragraph" w:customStyle="1" w:styleId="xl50">
    <w:name w:val="xl50"/>
    <w:basedOn w:val="a"/>
    <w:qFormat/>
    <w:rsid w:val="006E0389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kern w:val="0"/>
      <w:szCs w:val="21"/>
    </w:rPr>
  </w:style>
  <w:style w:type="paragraph" w:customStyle="1" w:styleId="xl37">
    <w:name w:val="xl37"/>
    <w:basedOn w:val="a"/>
    <w:qFormat/>
    <w:rsid w:val="006E0389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character" w:customStyle="1" w:styleId="test1">
    <w:name w:val="test1"/>
    <w:qFormat/>
    <w:rsid w:val="006E0389"/>
    <w:rPr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uibep">
    <w:name w:val="uibep"/>
    <w:qFormat/>
    <w:rsid w:val="006E0389"/>
  </w:style>
  <w:style w:type="character" w:customStyle="1" w:styleId="black1">
    <w:name w:val="black1"/>
    <w:qFormat/>
    <w:rsid w:val="006E0389"/>
    <w:rPr>
      <w:color w:val="000000"/>
      <w:spacing w:val="14"/>
      <w:sz w:val="17"/>
      <w:szCs w:val="17"/>
    </w:rPr>
  </w:style>
  <w:style w:type="paragraph" w:customStyle="1" w:styleId="commontext">
    <w:name w:val="commontext"/>
    <w:basedOn w:val="a"/>
    <w:qFormat/>
    <w:rsid w:val="006E03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pelle">
    <w:name w:val="spelle"/>
    <w:qFormat/>
    <w:rsid w:val="006E0389"/>
  </w:style>
  <w:style w:type="paragraph" w:customStyle="1" w:styleId="txt1">
    <w:name w:val="txt1"/>
    <w:basedOn w:val="a"/>
    <w:qFormat/>
    <w:rsid w:val="006E0389"/>
    <w:pPr>
      <w:widowControl/>
      <w:spacing w:before="100" w:beforeAutospacing="1" w:after="100" w:afterAutospacing="1" w:line="480" w:lineRule="auto"/>
      <w:jc w:val="left"/>
    </w:pPr>
    <w:rPr>
      <w:rFonts w:ascii="ˎ̥" w:eastAsia="宋体" w:hAnsi="ˎ̥" w:cs="宋体"/>
      <w:color w:val="000000"/>
      <w:kern w:val="0"/>
      <w:sz w:val="18"/>
      <w:szCs w:val="18"/>
    </w:rPr>
  </w:style>
  <w:style w:type="paragraph" w:customStyle="1" w:styleId="font5">
    <w:name w:val="font5"/>
    <w:basedOn w:val="a"/>
    <w:qFormat/>
    <w:rsid w:val="006E0389"/>
    <w:pPr>
      <w:widowControl/>
      <w:spacing w:before="100" w:beforeAutospacing="1" w:after="100" w:afterAutospacing="1"/>
      <w:jc w:val="left"/>
    </w:pPr>
    <w:rPr>
      <w:rFonts w:ascii="宋体" w:eastAsia="宋体" w:hAnsi="宋体" w:cs="Arial Unicode MS" w:hint="eastAsia"/>
      <w:kern w:val="0"/>
      <w:sz w:val="18"/>
      <w:szCs w:val="18"/>
    </w:rPr>
  </w:style>
  <w:style w:type="paragraph" w:customStyle="1" w:styleId="xl25">
    <w:name w:val="xl25"/>
    <w:basedOn w:val="a"/>
    <w:qFormat/>
    <w:rsid w:val="006E0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26">
    <w:name w:val="xl26"/>
    <w:basedOn w:val="a"/>
    <w:qFormat/>
    <w:rsid w:val="006E0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27">
    <w:name w:val="xl27"/>
    <w:basedOn w:val="a"/>
    <w:qFormat/>
    <w:rsid w:val="006E0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28">
    <w:name w:val="xl28"/>
    <w:basedOn w:val="a"/>
    <w:qFormat/>
    <w:rsid w:val="006E0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29">
    <w:name w:val="xl29"/>
    <w:basedOn w:val="a"/>
    <w:qFormat/>
    <w:rsid w:val="006E038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0">
    <w:name w:val="xl30"/>
    <w:basedOn w:val="a"/>
    <w:qFormat/>
    <w:rsid w:val="006E038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1">
    <w:name w:val="xl31"/>
    <w:basedOn w:val="a"/>
    <w:qFormat/>
    <w:rsid w:val="006E0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2">
    <w:name w:val="xl32"/>
    <w:basedOn w:val="a"/>
    <w:qFormat/>
    <w:rsid w:val="006E0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Times New Roman" w:eastAsia="Arial Unicode MS" w:hAnsi="Times New Roman" w:cs="Times New Roman"/>
      <w:kern w:val="0"/>
      <w:sz w:val="18"/>
      <w:szCs w:val="18"/>
    </w:rPr>
  </w:style>
  <w:style w:type="paragraph" w:customStyle="1" w:styleId="xl33">
    <w:name w:val="xl33"/>
    <w:basedOn w:val="a"/>
    <w:qFormat/>
    <w:rsid w:val="006E0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34">
    <w:name w:val="xl34"/>
    <w:basedOn w:val="a"/>
    <w:qFormat/>
    <w:rsid w:val="006E038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5">
    <w:name w:val="xl35"/>
    <w:basedOn w:val="a"/>
    <w:qFormat/>
    <w:rsid w:val="006E038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36">
    <w:name w:val="xl36"/>
    <w:basedOn w:val="a"/>
    <w:qFormat/>
    <w:rsid w:val="006E0389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38">
    <w:name w:val="xl38"/>
    <w:basedOn w:val="a"/>
    <w:qFormat/>
    <w:rsid w:val="006E038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39">
    <w:name w:val="xl39"/>
    <w:basedOn w:val="a"/>
    <w:qFormat/>
    <w:rsid w:val="006E038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40">
    <w:name w:val="xl40"/>
    <w:basedOn w:val="a"/>
    <w:qFormat/>
    <w:rsid w:val="006E0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41">
    <w:name w:val="xl41"/>
    <w:basedOn w:val="a"/>
    <w:qFormat/>
    <w:rsid w:val="006E038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42">
    <w:name w:val="xl42"/>
    <w:basedOn w:val="a"/>
    <w:qFormat/>
    <w:rsid w:val="006E0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43">
    <w:name w:val="xl43"/>
    <w:basedOn w:val="a"/>
    <w:qFormat/>
    <w:rsid w:val="006E038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44">
    <w:name w:val="xl44"/>
    <w:basedOn w:val="a"/>
    <w:qFormat/>
    <w:rsid w:val="006E038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45">
    <w:name w:val="xl45"/>
    <w:basedOn w:val="a"/>
    <w:qFormat/>
    <w:rsid w:val="006E038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46">
    <w:name w:val="xl46"/>
    <w:basedOn w:val="a"/>
    <w:qFormat/>
    <w:rsid w:val="006E038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47">
    <w:name w:val="xl47"/>
    <w:basedOn w:val="a"/>
    <w:qFormat/>
    <w:rsid w:val="006E038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48">
    <w:name w:val="xl48"/>
    <w:basedOn w:val="a"/>
    <w:qFormat/>
    <w:rsid w:val="006E038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Arial Unicode MS" w:hAnsi="Times New Roman" w:cs="Times New Roman"/>
      <w:kern w:val="0"/>
      <w:szCs w:val="21"/>
    </w:rPr>
  </w:style>
  <w:style w:type="paragraph" w:customStyle="1" w:styleId="xl49">
    <w:name w:val="xl49"/>
    <w:basedOn w:val="a"/>
    <w:qFormat/>
    <w:rsid w:val="006E038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51">
    <w:name w:val="xl51"/>
    <w:basedOn w:val="a"/>
    <w:qFormat/>
    <w:rsid w:val="006E0389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2">
    <w:name w:val="xl52"/>
    <w:basedOn w:val="a"/>
    <w:qFormat/>
    <w:rsid w:val="006E0389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53">
    <w:name w:val="xl53"/>
    <w:basedOn w:val="a"/>
    <w:qFormat/>
    <w:rsid w:val="006E0389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Arial Unicode MS" w:hAnsi="Times New Roman" w:cs="Times New Roman"/>
      <w:kern w:val="0"/>
      <w:szCs w:val="21"/>
    </w:rPr>
  </w:style>
  <w:style w:type="paragraph" w:customStyle="1" w:styleId="xl54">
    <w:name w:val="xl54"/>
    <w:basedOn w:val="a"/>
    <w:qFormat/>
    <w:rsid w:val="006E0389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55">
    <w:name w:val="xl55"/>
    <w:basedOn w:val="a"/>
    <w:qFormat/>
    <w:rsid w:val="006E0389"/>
    <w:pPr>
      <w:widowControl/>
      <w:pBdr>
        <w:bottom w:val="single" w:sz="12" w:space="0" w:color="008000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qFormat/>
    <w:rsid w:val="006E0389"/>
    <w:pPr>
      <w:widowControl/>
      <w:pBdr>
        <w:bottom w:val="single" w:sz="12" w:space="0" w:color="008000"/>
        <w:right w:val="single" w:sz="8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57">
    <w:name w:val="xl57"/>
    <w:basedOn w:val="a"/>
    <w:qFormat/>
    <w:rsid w:val="006E0389"/>
    <w:pPr>
      <w:widowControl/>
      <w:pBdr>
        <w:bottom w:val="single" w:sz="12" w:space="0" w:color="008000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Arial Unicode MS" w:hAnsi="Times New Roman" w:cs="Times New Roman"/>
      <w:kern w:val="0"/>
      <w:szCs w:val="21"/>
    </w:rPr>
  </w:style>
  <w:style w:type="paragraph" w:customStyle="1" w:styleId="xl58">
    <w:name w:val="xl58"/>
    <w:basedOn w:val="a"/>
    <w:qFormat/>
    <w:rsid w:val="006E0389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59">
    <w:name w:val="xl59"/>
    <w:basedOn w:val="a"/>
    <w:qFormat/>
    <w:rsid w:val="006E0389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60">
    <w:name w:val="xl60"/>
    <w:basedOn w:val="a"/>
    <w:qFormat/>
    <w:rsid w:val="006E0389"/>
    <w:pPr>
      <w:widowControl/>
      <w:pBdr>
        <w:left w:val="single" w:sz="8" w:space="0" w:color="auto"/>
        <w:bottom w:val="single" w:sz="12" w:space="0" w:color="008000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61">
    <w:name w:val="xl61"/>
    <w:basedOn w:val="a"/>
    <w:qFormat/>
    <w:rsid w:val="006E038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62">
    <w:name w:val="xl62"/>
    <w:basedOn w:val="a"/>
    <w:qFormat/>
    <w:rsid w:val="006E0389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63">
    <w:name w:val="xl63"/>
    <w:basedOn w:val="a"/>
    <w:qFormat/>
    <w:rsid w:val="006E0389"/>
    <w:pPr>
      <w:widowControl/>
      <w:pBdr>
        <w:top w:val="single" w:sz="12" w:space="0" w:color="008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64">
    <w:name w:val="xl64"/>
    <w:basedOn w:val="a"/>
    <w:qFormat/>
    <w:rsid w:val="006E0389"/>
    <w:pPr>
      <w:widowControl/>
      <w:pBdr>
        <w:top w:val="single" w:sz="12" w:space="0" w:color="008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Times New Roman" w:eastAsia="Arial Unicode MS" w:hAnsi="Times New Roman" w:cs="Times New Roman"/>
      <w:kern w:val="0"/>
      <w:sz w:val="18"/>
      <w:szCs w:val="18"/>
    </w:rPr>
  </w:style>
  <w:style w:type="paragraph" w:customStyle="1" w:styleId="xl65">
    <w:name w:val="xl65"/>
    <w:basedOn w:val="a"/>
    <w:qFormat/>
    <w:rsid w:val="006E0389"/>
    <w:pPr>
      <w:widowControl/>
      <w:pBdr>
        <w:top w:val="single" w:sz="12" w:space="0" w:color="008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Times New Roman" w:eastAsia="Arial Unicode MS" w:hAnsi="Times New Roman" w:cs="Times New Roman"/>
      <w:kern w:val="0"/>
      <w:szCs w:val="21"/>
    </w:rPr>
  </w:style>
  <w:style w:type="paragraph" w:customStyle="1" w:styleId="xl66">
    <w:name w:val="xl66"/>
    <w:basedOn w:val="a"/>
    <w:qFormat/>
    <w:rsid w:val="006E0389"/>
    <w:pPr>
      <w:widowControl/>
      <w:pBdr>
        <w:top w:val="single" w:sz="12" w:space="0" w:color="008000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Times New Roman" w:eastAsia="Arial Unicode MS" w:hAnsi="Times New Roman" w:cs="Times New Roman"/>
      <w:kern w:val="0"/>
      <w:szCs w:val="21"/>
    </w:rPr>
  </w:style>
  <w:style w:type="paragraph" w:customStyle="1" w:styleId="xl67">
    <w:name w:val="xl67"/>
    <w:basedOn w:val="a"/>
    <w:qFormat/>
    <w:rsid w:val="006E0389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68">
    <w:name w:val="xl68"/>
    <w:basedOn w:val="a"/>
    <w:qFormat/>
    <w:rsid w:val="006E0389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Times New Roman" w:eastAsia="Arial Unicode MS" w:hAnsi="Times New Roman" w:cs="Times New Roman"/>
      <w:kern w:val="0"/>
      <w:szCs w:val="21"/>
    </w:rPr>
  </w:style>
  <w:style w:type="paragraph" w:customStyle="1" w:styleId="xl69">
    <w:name w:val="xl69"/>
    <w:basedOn w:val="a"/>
    <w:qFormat/>
    <w:rsid w:val="006E0389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Times New Roman" w:eastAsia="Arial Unicode MS" w:hAnsi="Times New Roman" w:cs="Times New Roman"/>
      <w:kern w:val="0"/>
      <w:sz w:val="18"/>
      <w:szCs w:val="18"/>
    </w:rPr>
  </w:style>
  <w:style w:type="paragraph" w:customStyle="1" w:styleId="xl70">
    <w:name w:val="xl70"/>
    <w:basedOn w:val="a"/>
    <w:qFormat/>
    <w:rsid w:val="006E0389"/>
    <w:pPr>
      <w:widowControl/>
      <w:pBdr>
        <w:bottom w:val="single" w:sz="12" w:space="0" w:color="008000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71">
    <w:name w:val="xl71"/>
    <w:basedOn w:val="a"/>
    <w:qFormat/>
    <w:rsid w:val="006E0389"/>
    <w:pPr>
      <w:widowControl/>
      <w:pBdr>
        <w:bottom w:val="single" w:sz="12" w:space="0" w:color="008000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qFormat/>
    <w:rsid w:val="006E0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Arial Unicode MS" w:hAnsi="Times New Roman" w:cs="Times New Roman"/>
      <w:kern w:val="0"/>
      <w:sz w:val="18"/>
      <w:szCs w:val="18"/>
    </w:rPr>
  </w:style>
  <w:style w:type="paragraph" w:customStyle="1" w:styleId="xl73">
    <w:name w:val="xl73"/>
    <w:basedOn w:val="a"/>
    <w:qFormat/>
    <w:rsid w:val="006E038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74">
    <w:name w:val="xl74"/>
    <w:basedOn w:val="a"/>
    <w:qFormat/>
    <w:rsid w:val="006E0389"/>
    <w:pPr>
      <w:widowControl/>
      <w:pBdr>
        <w:top w:val="single" w:sz="12" w:space="0" w:color="008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75">
    <w:name w:val="xl75"/>
    <w:basedOn w:val="a"/>
    <w:qFormat/>
    <w:rsid w:val="006E0389"/>
    <w:pPr>
      <w:widowControl/>
      <w:pBdr>
        <w:top w:val="single" w:sz="12" w:space="0" w:color="008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76">
    <w:name w:val="xl76"/>
    <w:basedOn w:val="a"/>
    <w:qFormat/>
    <w:rsid w:val="006E0389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77">
    <w:name w:val="xl77"/>
    <w:basedOn w:val="a"/>
    <w:qFormat/>
    <w:rsid w:val="006E0389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Arial Unicode MS" w:hAnsi="Times New Roman" w:cs="Times New Roman"/>
      <w:kern w:val="0"/>
      <w:szCs w:val="21"/>
    </w:rPr>
  </w:style>
  <w:style w:type="paragraph" w:customStyle="1" w:styleId="longtext">
    <w:name w:val="longtext"/>
    <w:basedOn w:val="a"/>
    <w:qFormat/>
    <w:rsid w:val="006E0389"/>
    <w:pPr>
      <w:widowControl/>
      <w:spacing w:before="75" w:after="75"/>
      <w:ind w:left="75" w:right="75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customStyle="1" w:styleId="unnamed21">
    <w:name w:val="unnamed21"/>
    <w:qFormat/>
    <w:rsid w:val="006E0389"/>
    <w:rPr>
      <w:sz w:val="18"/>
      <w:szCs w:val="18"/>
    </w:rPr>
  </w:style>
  <w:style w:type="character" w:styleId="HTML0">
    <w:name w:val="HTML Typewriter"/>
    <w:qFormat/>
    <w:rsid w:val="006E0389"/>
    <w:rPr>
      <w:rFonts w:ascii="宋体" w:eastAsia="宋体" w:hAnsi="宋体" w:cs="宋体" w:hint="eastAsia"/>
      <w:sz w:val="24"/>
      <w:szCs w:val="24"/>
    </w:rPr>
  </w:style>
  <w:style w:type="character" w:customStyle="1" w:styleId="style61">
    <w:name w:val="style61"/>
    <w:qFormat/>
    <w:rsid w:val="006E0389"/>
    <w:rPr>
      <w:color w:val="009966"/>
      <w:sz w:val="18"/>
      <w:szCs w:val="18"/>
    </w:rPr>
  </w:style>
  <w:style w:type="character" w:customStyle="1" w:styleId="CommentSubjectChar">
    <w:name w:val="Comment Subject Char"/>
    <w:uiPriority w:val="99"/>
    <w:qFormat/>
    <w:locked/>
    <w:rsid w:val="006E0389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styleId="11">
    <w:name w:val="toc 1"/>
    <w:basedOn w:val="a"/>
    <w:next w:val="a"/>
    <w:autoRedefine/>
    <w:uiPriority w:val="39"/>
    <w:qFormat/>
    <w:rsid w:val="006E0389"/>
    <w:pPr>
      <w:spacing w:before="120" w:after="120"/>
      <w:jc w:val="left"/>
    </w:pPr>
    <w:rPr>
      <w:rFonts w:ascii="Calibri" w:eastAsia="宋体" w:hAnsi="Calibri" w:cs="Times New Roman"/>
      <w:b/>
      <w:bCs/>
      <w:caps/>
      <w:sz w:val="20"/>
      <w:szCs w:val="20"/>
    </w:rPr>
  </w:style>
  <w:style w:type="paragraph" w:customStyle="1" w:styleId="12">
    <w:name w:val="列出段落1"/>
    <w:basedOn w:val="a"/>
    <w:qFormat/>
    <w:rsid w:val="006E0389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20">
    <w:name w:val="Char2"/>
    <w:qFormat/>
    <w:rsid w:val="006E0389"/>
    <w:rPr>
      <w:rFonts w:eastAsia="宋体" w:cs="Times New Roman"/>
      <w:kern w:val="2"/>
      <w:sz w:val="32"/>
      <w:szCs w:val="32"/>
      <w:lang w:val="en-US" w:eastAsia="zh-CN" w:bidi="ar-SA"/>
    </w:rPr>
  </w:style>
  <w:style w:type="paragraph" w:customStyle="1" w:styleId="2110">
    <w:name w:val="正文文本 211"/>
    <w:basedOn w:val="a"/>
    <w:qFormat/>
    <w:rsid w:val="006E0389"/>
    <w:pPr>
      <w:widowControl/>
      <w:adjustRightInd w:val="0"/>
      <w:ind w:left="-108"/>
    </w:pPr>
    <w:rPr>
      <w:rFonts w:ascii="Times New Roman" w:eastAsia="宋体" w:hAnsi="Times New Roman" w:cs="Times New Roman"/>
      <w:kern w:val="0"/>
      <w:sz w:val="30"/>
      <w:szCs w:val="20"/>
    </w:rPr>
  </w:style>
  <w:style w:type="paragraph" w:customStyle="1" w:styleId="2111">
    <w:name w:val="正文文本缩进 211"/>
    <w:basedOn w:val="a"/>
    <w:qFormat/>
    <w:rsid w:val="006E0389"/>
    <w:pPr>
      <w:widowControl/>
      <w:adjustRightInd w:val="0"/>
      <w:ind w:left="-108"/>
    </w:pPr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CharChar3">
    <w:name w:val="Char Char3"/>
    <w:uiPriority w:val="99"/>
    <w:qFormat/>
    <w:rsid w:val="006E0389"/>
    <w:rPr>
      <w:rFonts w:eastAsia="宋体" w:cs="Times New Roman"/>
      <w:kern w:val="2"/>
      <w:sz w:val="32"/>
      <w:szCs w:val="32"/>
      <w:lang w:val="en-US" w:eastAsia="zh-CN" w:bidi="ar-SA"/>
    </w:rPr>
  </w:style>
  <w:style w:type="character" w:customStyle="1" w:styleId="CharChar110">
    <w:name w:val="Char Char110"/>
    <w:uiPriority w:val="99"/>
    <w:qFormat/>
    <w:rsid w:val="006E0389"/>
    <w:rPr>
      <w:rFonts w:eastAsia="宋体" w:cs="Times New Roman"/>
      <w:kern w:val="2"/>
      <w:sz w:val="24"/>
      <w:szCs w:val="24"/>
      <w:lang w:val="en-US" w:eastAsia="zh-CN" w:bidi="ar-SA"/>
    </w:rPr>
  </w:style>
  <w:style w:type="paragraph" w:customStyle="1" w:styleId="40">
    <w:name w:val="样式4"/>
    <w:basedOn w:val="4"/>
    <w:qFormat/>
    <w:rsid w:val="006E0389"/>
    <w:pPr>
      <w:spacing w:after="120" w:line="240" w:lineRule="auto"/>
      <w:jc w:val="center"/>
    </w:pPr>
    <w:rPr>
      <w:rFonts w:ascii="Times New Roman" w:eastAsia="华文隶书" w:hAnsi="Times New Roman"/>
      <w:b w:val="0"/>
      <w:kern w:val="0"/>
      <w:sz w:val="44"/>
      <w:szCs w:val="44"/>
    </w:rPr>
  </w:style>
  <w:style w:type="paragraph" w:customStyle="1" w:styleId="24">
    <w:name w:val="样式2"/>
    <w:basedOn w:val="20"/>
    <w:qFormat/>
    <w:rsid w:val="006E0389"/>
    <w:pPr>
      <w:jc w:val="center"/>
    </w:pPr>
    <w:rPr>
      <w:rFonts w:ascii="宋体" w:eastAsia="宋体" w:hAnsi="宋体"/>
      <w:b w:val="0"/>
      <w:sz w:val="28"/>
      <w:szCs w:val="28"/>
    </w:rPr>
  </w:style>
  <w:style w:type="paragraph" w:customStyle="1" w:styleId="50">
    <w:name w:val="样式5"/>
    <w:basedOn w:val="1"/>
    <w:qFormat/>
    <w:rsid w:val="006E0389"/>
    <w:pPr>
      <w:jc w:val="center"/>
    </w:pPr>
    <w:rPr>
      <w:rFonts w:ascii="黑体" w:eastAsia="黑体" w:hAnsi="黑体"/>
      <w:sz w:val="32"/>
      <w:szCs w:val="32"/>
      <w:lang w:val="ru-RU"/>
    </w:rPr>
  </w:style>
  <w:style w:type="paragraph" w:customStyle="1" w:styleId="60">
    <w:name w:val="样式6"/>
    <w:basedOn w:val="50"/>
    <w:qFormat/>
    <w:rsid w:val="006E0389"/>
    <w:rPr>
      <w:rFonts w:ascii="Arial"/>
    </w:rPr>
  </w:style>
  <w:style w:type="paragraph" w:customStyle="1" w:styleId="7">
    <w:name w:val="样式7"/>
    <w:basedOn w:val="60"/>
    <w:qFormat/>
    <w:rsid w:val="006E0389"/>
  </w:style>
  <w:style w:type="character" w:customStyle="1" w:styleId="style7">
    <w:name w:val="style7"/>
    <w:qFormat/>
    <w:rsid w:val="006E0389"/>
  </w:style>
  <w:style w:type="character" w:customStyle="1" w:styleId="ttag">
    <w:name w:val="t_tag"/>
    <w:qFormat/>
    <w:rsid w:val="006E0389"/>
  </w:style>
  <w:style w:type="character" w:customStyle="1" w:styleId="ptbrand3">
    <w:name w:val="ptbrand3"/>
    <w:qFormat/>
    <w:rsid w:val="006E0389"/>
  </w:style>
  <w:style w:type="character" w:customStyle="1" w:styleId="bindingandrelease">
    <w:name w:val="bindingandrelease"/>
    <w:qFormat/>
    <w:rsid w:val="006E0389"/>
  </w:style>
  <w:style w:type="character" w:customStyle="1" w:styleId="apple-style-span">
    <w:name w:val="apple-style-span"/>
    <w:qFormat/>
    <w:rsid w:val="006E0389"/>
  </w:style>
  <w:style w:type="character" w:customStyle="1" w:styleId="CharChar26">
    <w:name w:val="Char Char26"/>
    <w:qFormat/>
    <w:locked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25">
    <w:name w:val="Char Char25"/>
    <w:qFormat/>
    <w:locked/>
    <w:rsid w:val="006E038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24">
    <w:name w:val="Char Char24"/>
    <w:qFormat/>
    <w:locked/>
    <w:rsid w:val="006E0389"/>
    <w:rPr>
      <w:rFonts w:eastAsia="宋体"/>
      <w:kern w:val="2"/>
      <w:sz w:val="32"/>
      <w:szCs w:val="32"/>
      <w:lang w:val="en-US" w:eastAsia="zh-CN" w:bidi="ar-SA"/>
    </w:rPr>
  </w:style>
  <w:style w:type="character" w:customStyle="1" w:styleId="CharChar23">
    <w:name w:val="Char Char23"/>
    <w:qFormat/>
    <w:locked/>
    <w:rsid w:val="006E0389"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CharChar16">
    <w:name w:val="Char Char16"/>
    <w:qFormat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Char2">
    <w:name w:val="标题 1 Char2"/>
    <w:qFormat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styleId="25">
    <w:name w:val="toc 2"/>
    <w:basedOn w:val="a"/>
    <w:next w:val="a"/>
    <w:autoRedefine/>
    <w:uiPriority w:val="39"/>
    <w:qFormat/>
    <w:rsid w:val="006E0389"/>
    <w:pPr>
      <w:ind w:left="210"/>
      <w:jc w:val="left"/>
    </w:pPr>
    <w:rPr>
      <w:rFonts w:ascii="Calibri" w:eastAsia="宋体" w:hAnsi="Calibri" w:cs="Times New Roman"/>
      <w:smallCaps/>
      <w:sz w:val="20"/>
      <w:szCs w:val="20"/>
    </w:rPr>
  </w:style>
  <w:style w:type="character" w:customStyle="1" w:styleId="CharChar31">
    <w:name w:val="Char Char31"/>
    <w:qFormat/>
    <w:locked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29">
    <w:name w:val="Char Char29"/>
    <w:qFormat/>
    <w:locked/>
    <w:rsid w:val="006E0389"/>
    <w:rPr>
      <w:rFonts w:eastAsia="宋体"/>
      <w:kern w:val="2"/>
      <w:sz w:val="32"/>
      <w:szCs w:val="32"/>
      <w:lang w:val="en-US" w:eastAsia="zh-CN" w:bidi="ar-SA"/>
    </w:rPr>
  </w:style>
  <w:style w:type="character" w:customStyle="1" w:styleId="CharChar30">
    <w:name w:val="Char Char30"/>
    <w:qFormat/>
    <w:locked/>
    <w:rsid w:val="006E038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28">
    <w:name w:val="Char Char28"/>
    <w:qFormat/>
    <w:locked/>
    <w:rsid w:val="006E0389"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CharChar27">
    <w:name w:val="Char Char27"/>
    <w:qFormat/>
    <w:locked/>
    <w:rsid w:val="006E0389"/>
    <w:rPr>
      <w:rFonts w:eastAsia="宋体"/>
      <w:b/>
      <w:bCs/>
      <w:kern w:val="2"/>
      <w:sz w:val="28"/>
      <w:szCs w:val="28"/>
      <w:lang w:val="en-US" w:eastAsia="zh-CN" w:bidi="ar-SA"/>
    </w:rPr>
  </w:style>
  <w:style w:type="character" w:customStyle="1" w:styleId="CharChar32">
    <w:name w:val="Char Char32"/>
    <w:qFormat/>
    <w:locked/>
    <w:rsid w:val="006E038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CharChar2">
    <w:name w:val="纯文本 Char Char Char2"/>
    <w:qFormat/>
    <w:locked/>
    <w:rsid w:val="006E038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33">
    <w:name w:val="toc 3"/>
    <w:basedOn w:val="a"/>
    <w:next w:val="a"/>
    <w:autoRedefine/>
    <w:uiPriority w:val="39"/>
    <w:unhideWhenUsed/>
    <w:qFormat/>
    <w:rsid w:val="006E0389"/>
    <w:pPr>
      <w:ind w:left="420"/>
      <w:jc w:val="left"/>
    </w:pPr>
    <w:rPr>
      <w:rFonts w:ascii="Calibri" w:eastAsia="宋体" w:hAnsi="Calibri" w:cs="Times New Roman"/>
      <w:i/>
      <w:iCs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qFormat/>
    <w:rsid w:val="006E0389"/>
    <w:pPr>
      <w:ind w:left="630"/>
      <w:jc w:val="left"/>
    </w:pPr>
    <w:rPr>
      <w:rFonts w:ascii="Calibri" w:eastAsia="宋体" w:hAnsi="Calibri" w:cs="Times New Roman"/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qFormat/>
    <w:rsid w:val="006E0389"/>
    <w:pPr>
      <w:ind w:left="840"/>
      <w:jc w:val="left"/>
    </w:pPr>
    <w:rPr>
      <w:rFonts w:ascii="Calibri" w:eastAsia="宋体" w:hAnsi="Calibri" w:cs="Times New Roman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qFormat/>
    <w:rsid w:val="006E0389"/>
    <w:pPr>
      <w:ind w:left="1050"/>
      <w:jc w:val="left"/>
    </w:pPr>
    <w:rPr>
      <w:rFonts w:ascii="Calibri" w:eastAsia="宋体" w:hAnsi="Calibri" w:cs="Times New Roman"/>
      <w:sz w:val="18"/>
      <w:szCs w:val="18"/>
    </w:rPr>
  </w:style>
  <w:style w:type="paragraph" w:styleId="70">
    <w:name w:val="toc 7"/>
    <w:basedOn w:val="a"/>
    <w:next w:val="a"/>
    <w:autoRedefine/>
    <w:uiPriority w:val="39"/>
    <w:unhideWhenUsed/>
    <w:qFormat/>
    <w:rsid w:val="006E0389"/>
    <w:pPr>
      <w:ind w:left="1260"/>
      <w:jc w:val="left"/>
    </w:pPr>
    <w:rPr>
      <w:rFonts w:ascii="Calibri" w:eastAsia="宋体" w:hAnsi="Calibri" w:cs="Times New Roman"/>
      <w:sz w:val="18"/>
      <w:szCs w:val="18"/>
    </w:rPr>
  </w:style>
  <w:style w:type="paragraph" w:styleId="80">
    <w:name w:val="toc 8"/>
    <w:basedOn w:val="a"/>
    <w:next w:val="a"/>
    <w:autoRedefine/>
    <w:uiPriority w:val="39"/>
    <w:unhideWhenUsed/>
    <w:qFormat/>
    <w:rsid w:val="006E0389"/>
    <w:pPr>
      <w:ind w:left="1470"/>
      <w:jc w:val="left"/>
    </w:pPr>
    <w:rPr>
      <w:rFonts w:ascii="Calibri" w:eastAsia="宋体" w:hAnsi="Calibri" w:cs="Times New Roman"/>
      <w:sz w:val="18"/>
      <w:szCs w:val="18"/>
    </w:rPr>
  </w:style>
  <w:style w:type="paragraph" w:styleId="90">
    <w:name w:val="toc 9"/>
    <w:basedOn w:val="a"/>
    <w:next w:val="a"/>
    <w:autoRedefine/>
    <w:uiPriority w:val="39"/>
    <w:unhideWhenUsed/>
    <w:qFormat/>
    <w:rsid w:val="006E0389"/>
    <w:pPr>
      <w:ind w:left="168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1CharChar">
    <w:name w:val="标题 1 Char Char"/>
    <w:qFormat/>
    <w:rsid w:val="006E0389"/>
    <w:rPr>
      <w:kern w:val="2"/>
      <w:sz w:val="32"/>
      <w:szCs w:val="32"/>
    </w:rPr>
  </w:style>
  <w:style w:type="character" w:customStyle="1" w:styleId="BodyTextIndent2CharChar">
    <w:name w:val="Body Text Indent 2 Char Char"/>
    <w:qFormat/>
    <w:rsid w:val="006E0389"/>
    <w:rPr>
      <w:rFonts w:ascii="宋体" w:eastAsia="宋体"/>
      <w:kern w:val="2"/>
      <w:sz w:val="21"/>
      <w:szCs w:val="24"/>
      <w:lang w:val="en-US" w:eastAsia="zh-CN" w:bidi="ar-SA"/>
    </w:rPr>
  </w:style>
  <w:style w:type="character" w:customStyle="1" w:styleId="Heading3Char1">
    <w:name w:val="Heading 3 Char1"/>
    <w:qFormat/>
    <w:locked/>
    <w:rsid w:val="006E0389"/>
    <w:rPr>
      <w:rFonts w:ascii="Times New Roman" w:eastAsia="宋体" w:hAnsi="Times New Roman" w:cs="Times New Roman"/>
      <w:sz w:val="32"/>
      <w:szCs w:val="32"/>
    </w:rPr>
  </w:style>
  <w:style w:type="character" w:customStyle="1" w:styleId="Heading4Char1">
    <w:name w:val="Heading 4 Char1"/>
    <w:qFormat/>
    <w:locked/>
    <w:rsid w:val="006E0389"/>
    <w:rPr>
      <w:rFonts w:ascii="Arial" w:eastAsia="黑体" w:hAnsi="Arial" w:cs="Times New Roman"/>
      <w:b/>
      <w:bCs/>
      <w:sz w:val="28"/>
      <w:szCs w:val="28"/>
    </w:rPr>
  </w:style>
  <w:style w:type="character" w:customStyle="1" w:styleId="Heading1Char1">
    <w:name w:val="Heading 1 Char1"/>
    <w:qFormat/>
    <w:locked/>
    <w:rsid w:val="006E038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PlainTextChar1">
    <w:name w:val="Plain Text Char1"/>
    <w:uiPriority w:val="99"/>
    <w:qFormat/>
    <w:locked/>
    <w:rsid w:val="006E0389"/>
    <w:rPr>
      <w:rFonts w:ascii="宋体" w:eastAsia="宋体" w:hAnsi="Courier New" w:cs="Courier New"/>
      <w:sz w:val="21"/>
      <w:szCs w:val="21"/>
    </w:rPr>
  </w:style>
  <w:style w:type="character" w:customStyle="1" w:styleId="FooterChar1">
    <w:name w:val="Footer Char1"/>
    <w:uiPriority w:val="99"/>
    <w:qFormat/>
    <w:locked/>
    <w:rsid w:val="006E0389"/>
    <w:rPr>
      <w:rFonts w:ascii="Times New Roman" w:eastAsia="宋体" w:hAnsi="Times New Roman" w:cs="Times New Roman"/>
      <w:sz w:val="18"/>
      <w:szCs w:val="18"/>
    </w:rPr>
  </w:style>
  <w:style w:type="character" w:customStyle="1" w:styleId="CharChar221">
    <w:name w:val="Char Char221"/>
    <w:qFormat/>
    <w:locked/>
    <w:rsid w:val="006E0389"/>
    <w:rPr>
      <w:rFonts w:eastAsia="宋体"/>
      <w:b/>
      <w:kern w:val="44"/>
      <w:sz w:val="44"/>
      <w:lang w:val="en-US" w:eastAsia="zh-CN"/>
    </w:rPr>
  </w:style>
  <w:style w:type="character" w:customStyle="1" w:styleId="CharChar211">
    <w:name w:val="Char Char211"/>
    <w:qFormat/>
    <w:locked/>
    <w:rsid w:val="006E0389"/>
    <w:rPr>
      <w:rFonts w:ascii="Arial" w:eastAsia="黑体" w:hAnsi="Arial"/>
      <w:b/>
      <w:kern w:val="2"/>
      <w:sz w:val="32"/>
      <w:lang w:val="en-US" w:eastAsia="zh-CN"/>
    </w:rPr>
  </w:style>
  <w:style w:type="character" w:customStyle="1" w:styleId="CharChar151">
    <w:name w:val="Char Char151"/>
    <w:qFormat/>
    <w:locked/>
    <w:rsid w:val="006E0389"/>
    <w:rPr>
      <w:rFonts w:ascii="宋体" w:eastAsia="宋体" w:hAnsi="Courier New"/>
      <w:kern w:val="2"/>
      <w:sz w:val="21"/>
      <w:lang w:val="en-US" w:eastAsia="zh-CN"/>
    </w:rPr>
  </w:style>
  <w:style w:type="character" w:customStyle="1" w:styleId="CharChar141">
    <w:name w:val="Char Char141"/>
    <w:qFormat/>
    <w:locked/>
    <w:rsid w:val="006E0389"/>
    <w:rPr>
      <w:rFonts w:eastAsia="宋体"/>
      <w:kern w:val="2"/>
      <w:sz w:val="24"/>
      <w:lang w:val="en-US" w:eastAsia="zh-CN"/>
    </w:rPr>
  </w:style>
  <w:style w:type="character" w:customStyle="1" w:styleId="CharChar81">
    <w:name w:val="Char Char81"/>
    <w:qFormat/>
    <w:locked/>
    <w:rsid w:val="006E0389"/>
    <w:rPr>
      <w:rFonts w:eastAsia="宋体"/>
      <w:kern w:val="2"/>
      <w:sz w:val="18"/>
      <w:lang w:val="en-US" w:eastAsia="zh-CN"/>
    </w:rPr>
  </w:style>
  <w:style w:type="paragraph" w:customStyle="1" w:styleId="BodyText21">
    <w:name w:val="Body Text 21"/>
    <w:basedOn w:val="a"/>
    <w:qFormat/>
    <w:rsid w:val="006E0389"/>
    <w:pPr>
      <w:widowControl/>
      <w:adjustRightInd w:val="0"/>
      <w:ind w:left="-108"/>
    </w:pPr>
    <w:rPr>
      <w:rFonts w:ascii="Times New Roman" w:eastAsia="宋体" w:hAnsi="Times New Roman" w:cs="Times New Roman"/>
      <w:kern w:val="0"/>
      <w:sz w:val="30"/>
      <w:szCs w:val="20"/>
    </w:rPr>
  </w:style>
  <w:style w:type="paragraph" w:customStyle="1" w:styleId="BodyTextIndent21">
    <w:name w:val="Body Text Indent 21"/>
    <w:basedOn w:val="a"/>
    <w:qFormat/>
    <w:rsid w:val="006E0389"/>
    <w:pPr>
      <w:widowControl/>
      <w:adjustRightInd w:val="0"/>
      <w:ind w:left="-108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ListParagraph1">
    <w:name w:val="List Paragraph1"/>
    <w:basedOn w:val="a"/>
    <w:qFormat/>
    <w:rsid w:val="006E0389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a">
    <w:name w:val="Char1"/>
    <w:qFormat/>
    <w:rsid w:val="006E0389"/>
    <w:rPr>
      <w:rFonts w:eastAsia="宋体" w:cs="Times New Roman"/>
      <w:kern w:val="2"/>
      <w:sz w:val="32"/>
      <w:szCs w:val="32"/>
      <w:lang w:val="en-US" w:eastAsia="zh-CN" w:bidi="ar-SA"/>
    </w:rPr>
  </w:style>
  <w:style w:type="character" w:customStyle="1" w:styleId="CharChar261">
    <w:name w:val="Char Char261"/>
    <w:qFormat/>
    <w:locked/>
    <w:rsid w:val="006E0389"/>
    <w:rPr>
      <w:rFonts w:eastAsia="宋体" w:cs="Times New Roman"/>
      <w:b/>
      <w:bCs/>
      <w:kern w:val="44"/>
      <w:sz w:val="44"/>
      <w:szCs w:val="44"/>
      <w:lang w:val="en-US" w:eastAsia="zh-CN" w:bidi="ar-SA"/>
    </w:rPr>
  </w:style>
  <w:style w:type="character" w:customStyle="1" w:styleId="CharChar251">
    <w:name w:val="Char Char251"/>
    <w:qFormat/>
    <w:locked/>
    <w:rsid w:val="006E0389"/>
    <w:rPr>
      <w:rFonts w:ascii="Arial" w:eastAsia="黑体" w:hAnsi="Arial"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CharChar241">
    <w:name w:val="Char Char241"/>
    <w:qFormat/>
    <w:locked/>
    <w:rsid w:val="006E0389"/>
    <w:rPr>
      <w:rFonts w:eastAsia="宋体"/>
      <w:kern w:val="2"/>
      <w:sz w:val="32"/>
      <w:lang w:val="en-US" w:eastAsia="zh-CN"/>
    </w:rPr>
  </w:style>
  <w:style w:type="character" w:customStyle="1" w:styleId="CharChar231">
    <w:name w:val="Char Char231"/>
    <w:qFormat/>
    <w:locked/>
    <w:rsid w:val="006E0389"/>
    <w:rPr>
      <w:rFonts w:ascii="Arial" w:eastAsia="黑体" w:hAnsi="Arial"/>
      <w:b/>
      <w:kern w:val="2"/>
      <w:sz w:val="28"/>
      <w:lang w:val="en-US" w:eastAsia="zh-CN"/>
    </w:rPr>
  </w:style>
  <w:style w:type="character" w:customStyle="1" w:styleId="CharChar161">
    <w:name w:val="Char Char161"/>
    <w:qFormat/>
    <w:rsid w:val="006E0389"/>
    <w:rPr>
      <w:rFonts w:eastAsia="宋体" w:cs="Times New Roman"/>
      <w:kern w:val="2"/>
      <w:sz w:val="18"/>
      <w:szCs w:val="18"/>
      <w:lang w:val="en-US" w:eastAsia="zh-CN" w:bidi="ar-SA"/>
    </w:rPr>
  </w:style>
  <w:style w:type="character" w:customStyle="1" w:styleId="CharChar38">
    <w:name w:val="Char Char38"/>
    <w:qFormat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styleId="af8">
    <w:name w:val="Document Map"/>
    <w:basedOn w:val="a"/>
    <w:link w:val="Chara"/>
    <w:qFormat/>
    <w:rsid w:val="006E0389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character" w:customStyle="1" w:styleId="Chara">
    <w:name w:val="文档结构图 Char"/>
    <w:basedOn w:val="a0"/>
    <w:link w:val="af8"/>
    <w:qFormat/>
    <w:rsid w:val="006E0389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91">
    <w:name w:val="样式9"/>
    <w:basedOn w:val="20"/>
    <w:qFormat/>
    <w:rsid w:val="006E0389"/>
    <w:pPr>
      <w:jc w:val="center"/>
    </w:pPr>
    <w:rPr>
      <w:rFonts w:ascii="宋体" w:eastAsia="宋体" w:hAnsi="宋体"/>
      <w:b w:val="0"/>
      <w:sz w:val="28"/>
      <w:szCs w:val="28"/>
      <w:lang w:val="ru-RU"/>
    </w:rPr>
  </w:style>
  <w:style w:type="paragraph" w:customStyle="1" w:styleId="100">
    <w:name w:val="样式10"/>
    <w:basedOn w:val="1"/>
    <w:uiPriority w:val="99"/>
    <w:qFormat/>
    <w:rsid w:val="006E0389"/>
    <w:pPr>
      <w:spacing w:line="500" w:lineRule="exact"/>
      <w:jc w:val="center"/>
    </w:pPr>
    <w:rPr>
      <w:rFonts w:ascii="黑体" w:eastAsia="黑体"/>
      <w:bCs w:val="0"/>
      <w:sz w:val="32"/>
      <w:szCs w:val="32"/>
    </w:rPr>
  </w:style>
  <w:style w:type="character" w:customStyle="1" w:styleId="CharChar55">
    <w:name w:val="Char Char55"/>
    <w:qFormat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Char4">
    <w:name w:val="纯文本 Char Char Char4"/>
    <w:qFormat/>
    <w:locked/>
    <w:rsid w:val="006E0389"/>
    <w:rPr>
      <w:rFonts w:ascii="宋体" w:eastAsia="宋体" w:hAnsi="Courier New"/>
      <w:kern w:val="2"/>
      <w:sz w:val="21"/>
      <w:lang w:val="en-US" w:eastAsia="zh-CN" w:bidi="ar-SA"/>
    </w:rPr>
  </w:style>
  <w:style w:type="character" w:customStyle="1" w:styleId="CharChar54">
    <w:name w:val="Char Char54"/>
    <w:qFormat/>
    <w:locked/>
    <w:rsid w:val="006E038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53">
    <w:name w:val="Char Char53"/>
    <w:qFormat/>
    <w:locked/>
    <w:rsid w:val="006E0389"/>
    <w:rPr>
      <w:rFonts w:eastAsia="宋体"/>
      <w:kern w:val="2"/>
      <w:sz w:val="32"/>
      <w:szCs w:val="32"/>
      <w:lang w:val="en-US" w:eastAsia="zh-CN" w:bidi="ar-SA"/>
    </w:rPr>
  </w:style>
  <w:style w:type="character" w:customStyle="1" w:styleId="CharChar52">
    <w:name w:val="Char Char52"/>
    <w:qFormat/>
    <w:locked/>
    <w:rsid w:val="006E0389"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CharChar51">
    <w:name w:val="Char Char51"/>
    <w:qFormat/>
    <w:locked/>
    <w:rsid w:val="006E0389"/>
    <w:rPr>
      <w:rFonts w:eastAsia="宋体"/>
      <w:b/>
      <w:bCs/>
      <w:kern w:val="2"/>
      <w:sz w:val="28"/>
      <w:szCs w:val="28"/>
      <w:lang w:val="en-US" w:eastAsia="zh-CN" w:bidi="ar-SA"/>
    </w:rPr>
  </w:style>
  <w:style w:type="character" w:customStyle="1" w:styleId="CharChar50">
    <w:name w:val="Char Char50"/>
    <w:qFormat/>
    <w:locked/>
    <w:rsid w:val="006E0389"/>
    <w:rPr>
      <w:rFonts w:ascii="Arial" w:eastAsia="黑体" w:hAnsi="Arial"/>
      <w:b/>
      <w:bCs/>
      <w:kern w:val="2"/>
      <w:sz w:val="24"/>
      <w:szCs w:val="24"/>
      <w:lang w:val="en-US" w:eastAsia="zh-CN" w:bidi="ar-SA"/>
    </w:rPr>
  </w:style>
  <w:style w:type="character" w:customStyle="1" w:styleId="CharChar49">
    <w:name w:val="Char Char49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48">
    <w:name w:val="Char Char48"/>
    <w:qFormat/>
    <w:locked/>
    <w:rsid w:val="006E038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Char47">
    <w:name w:val="Char Char47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45">
    <w:name w:val="Char Char45"/>
    <w:qFormat/>
    <w:locked/>
    <w:rsid w:val="006E038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Char44">
    <w:name w:val="Char Char44"/>
    <w:qFormat/>
    <w:locked/>
    <w:rsid w:val="006E0389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CharChar43">
    <w:name w:val="Char Char43"/>
    <w:qFormat/>
    <w:locked/>
    <w:rsid w:val="006E0389"/>
    <w:rPr>
      <w:rFonts w:ascii="宋体" w:eastAsia="宋体"/>
      <w:kern w:val="2"/>
      <w:sz w:val="21"/>
      <w:szCs w:val="24"/>
      <w:lang w:val="en-US" w:eastAsia="zh-CN" w:bidi="ar-SA"/>
    </w:rPr>
  </w:style>
  <w:style w:type="character" w:customStyle="1" w:styleId="CharChar42">
    <w:name w:val="Char Char42"/>
    <w:qFormat/>
    <w:locked/>
    <w:rsid w:val="006E0389"/>
    <w:rPr>
      <w:rFonts w:ascii="Century" w:eastAsia="宋体" w:hAnsi="Century"/>
      <w:kern w:val="2"/>
      <w:sz w:val="24"/>
      <w:szCs w:val="24"/>
      <w:lang w:val="en-US" w:eastAsia="zh-CN" w:bidi="ar-SA"/>
    </w:rPr>
  </w:style>
  <w:style w:type="character" w:customStyle="1" w:styleId="CharChar41">
    <w:name w:val="Char Char41"/>
    <w:qFormat/>
    <w:locked/>
    <w:rsid w:val="006E0389"/>
    <w:rPr>
      <w:rFonts w:eastAsia="宋体"/>
      <w:kern w:val="2"/>
      <w:sz w:val="21"/>
      <w:lang w:val="en-US" w:eastAsia="zh-CN" w:bidi="ar-SA"/>
    </w:rPr>
  </w:style>
  <w:style w:type="character" w:customStyle="1" w:styleId="CharChar40">
    <w:name w:val="Char Char40"/>
    <w:qFormat/>
    <w:locked/>
    <w:rsid w:val="006E038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Char39">
    <w:name w:val="Char Char39"/>
    <w:qFormat/>
    <w:locked/>
    <w:rsid w:val="006E0389"/>
    <w:rPr>
      <w:rFonts w:eastAsia="宋体"/>
      <w:kern w:val="2"/>
      <w:sz w:val="24"/>
      <w:szCs w:val="18"/>
      <w:lang w:val="en-US" w:eastAsia="zh-CN" w:bidi="ar-SA"/>
    </w:rPr>
  </w:style>
  <w:style w:type="paragraph" w:customStyle="1" w:styleId="110">
    <w:name w:val="列出段落11"/>
    <w:basedOn w:val="a"/>
    <w:uiPriority w:val="99"/>
    <w:qFormat/>
    <w:rsid w:val="006E0389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Char65">
    <w:name w:val="Char Char65"/>
    <w:uiPriority w:val="99"/>
    <w:qFormat/>
    <w:locked/>
    <w:rsid w:val="006E0389"/>
    <w:rPr>
      <w:rFonts w:eastAsia="宋体"/>
      <w:kern w:val="2"/>
      <w:sz w:val="18"/>
      <w:lang w:val="en-US" w:eastAsia="zh-CN"/>
    </w:rPr>
  </w:style>
  <w:style w:type="character" w:customStyle="1" w:styleId="CharChar191">
    <w:name w:val="Char Char191"/>
    <w:uiPriority w:val="99"/>
    <w:qFormat/>
    <w:rsid w:val="006E0389"/>
    <w:rPr>
      <w:rFonts w:eastAsia="宋体"/>
      <w:kern w:val="2"/>
      <w:sz w:val="32"/>
      <w:lang w:val="en-US" w:eastAsia="zh-CN"/>
    </w:rPr>
  </w:style>
  <w:style w:type="character" w:customStyle="1" w:styleId="Char21">
    <w:name w:val="纯文本 Char2"/>
    <w:aliases w:val="纯文本 Char Char2,纯文本 Char Char1"/>
    <w:qFormat/>
    <w:locked/>
    <w:rsid w:val="006E0389"/>
    <w:rPr>
      <w:rFonts w:ascii="宋体" w:eastAsia="宋体" w:hAnsi="Courier New"/>
      <w:sz w:val="21"/>
    </w:rPr>
  </w:style>
  <w:style w:type="character" w:customStyle="1" w:styleId="CharCharChar5">
    <w:name w:val="纯文本 Char Char Char5"/>
    <w:uiPriority w:val="99"/>
    <w:qFormat/>
    <w:locked/>
    <w:rsid w:val="006E0389"/>
    <w:rPr>
      <w:rFonts w:ascii="宋体" w:eastAsia="宋体" w:hAnsi="Courier New"/>
      <w:kern w:val="2"/>
      <w:sz w:val="21"/>
      <w:lang w:val="en-US" w:eastAsia="zh-CN"/>
    </w:rPr>
  </w:style>
  <w:style w:type="character" w:customStyle="1" w:styleId="TitleChar1">
    <w:name w:val="Title Char1"/>
    <w:uiPriority w:val="99"/>
    <w:qFormat/>
    <w:locked/>
    <w:rsid w:val="006E0389"/>
    <w:rPr>
      <w:rFonts w:ascii="Cambria" w:hAnsi="Cambria"/>
      <w:b/>
      <w:sz w:val="32"/>
    </w:rPr>
  </w:style>
  <w:style w:type="character" w:customStyle="1" w:styleId="3Char12">
    <w:name w:val="标题 3 Char1"/>
    <w:uiPriority w:val="99"/>
    <w:qFormat/>
    <w:locked/>
    <w:rsid w:val="006E0389"/>
    <w:rPr>
      <w:rFonts w:ascii="Times New Roman" w:eastAsia="宋体" w:hAnsi="Times New Roman"/>
      <w:sz w:val="32"/>
    </w:rPr>
  </w:style>
  <w:style w:type="character" w:customStyle="1" w:styleId="4Char1">
    <w:name w:val="标题 4 Char1"/>
    <w:uiPriority w:val="99"/>
    <w:qFormat/>
    <w:locked/>
    <w:rsid w:val="006E0389"/>
    <w:rPr>
      <w:rFonts w:ascii="Arial" w:eastAsia="黑体" w:hAnsi="Arial"/>
      <w:b/>
      <w:sz w:val="28"/>
    </w:rPr>
  </w:style>
  <w:style w:type="character" w:customStyle="1" w:styleId="TitleChar">
    <w:name w:val="Title Char"/>
    <w:uiPriority w:val="99"/>
    <w:qFormat/>
    <w:locked/>
    <w:rsid w:val="006E0389"/>
    <w:rPr>
      <w:rFonts w:ascii="Cambria" w:eastAsia="宋体" w:hAnsi="Cambria" w:cs="Times New Roman"/>
      <w:b/>
      <w:sz w:val="32"/>
    </w:rPr>
  </w:style>
  <w:style w:type="character" w:customStyle="1" w:styleId="CharChar362">
    <w:name w:val="Char Char362"/>
    <w:uiPriority w:val="99"/>
    <w:qFormat/>
    <w:locked/>
    <w:rsid w:val="006E0389"/>
    <w:rPr>
      <w:rFonts w:ascii="Arial" w:eastAsia="黑体" w:hAnsi="Arial"/>
      <w:b/>
      <w:kern w:val="2"/>
      <w:sz w:val="32"/>
      <w:lang w:val="en-US" w:eastAsia="zh-CN"/>
    </w:rPr>
  </w:style>
  <w:style w:type="character" w:customStyle="1" w:styleId="CharChar56">
    <w:name w:val="Char Char56"/>
    <w:uiPriority w:val="99"/>
    <w:qFormat/>
    <w:rsid w:val="006E0389"/>
    <w:rPr>
      <w:rFonts w:eastAsia="宋体"/>
      <w:kern w:val="2"/>
      <w:sz w:val="18"/>
      <w:lang w:val="en-US" w:eastAsia="zh-CN"/>
    </w:rPr>
  </w:style>
  <w:style w:type="character" w:customStyle="1" w:styleId="BodyTextFirstIndent2Char">
    <w:name w:val="Body Text First Indent 2 Char"/>
    <w:uiPriority w:val="99"/>
    <w:qFormat/>
    <w:locked/>
    <w:rsid w:val="006E0389"/>
    <w:rPr>
      <w:rFonts w:ascii="Century" w:eastAsia="宋体" w:hAnsi="Century" w:cs="Times New Roman"/>
      <w:kern w:val="2"/>
      <w:sz w:val="24"/>
      <w:szCs w:val="24"/>
      <w:lang w:val="en-US" w:eastAsia="zh-CN" w:bidi="ar-SA"/>
    </w:rPr>
  </w:style>
  <w:style w:type="character" w:customStyle="1" w:styleId="BodyTextIndent3Char">
    <w:name w:val="Body Text Indent 3 Char"/>
    <w:uiPriority w:val="99"/>
    <w:qFormat/>
    <w:locked/>
    <w:rsid w:val="006E0389"/>
    <w:rPr>
      <w:rFonts w:eastAsia="宋体" w:cs="Times New Roman"/>
      <w:sz w:val="24"/>
    </w:rPr>
  </w:style>
  <w:style w:type="character" w:customStyle="1" w:styleId="BodyText2Char">
    <w:name w:val="Body Text 2 Char"/>
    <w:uiPriority w:val="99"/>
    <w:qFormat/>
    <w:locked/>
    <w:rsid w:val="006E0389"/>
    <w:rPr>
      <w:rFonts w:eastAsia="宋体" w:cs="Times New Roman"/>
      <w:sz w:val="18"/>
    </w:rPr>
  </w:style>
  <w:style w:type="character" w:customStyle="1" w:styleId="BodyText3Char">
    <w:name w:val="Body Text 3 Char"/>
    <w:uiPriority w:val="99"/>
    <w:qFormat/>
    <w:locked/>
    <w:rsid w:val="006E0389"/>
    <w:rPr>
      <w:rFonts w:eastAsia="宋体" w:cs="Times New Roman"/>
      <w:sz w:val="16"/>
    </w:rPr>
  </w:style>
  <w:style w:type="character" w:customStyle="1" w:styleId="HTMLPreformattedChar">
    <w:name w:val="HTML Preformatted Char"/>
    <w:uiPriority w:val="99"/>
    <w:qFormat/>
    <w:locked/>
    <w:rsid w:val="006E0389"/>
    <w:rPr>
      <w:rFonts w:ascii="黑体" w:eastAsia="黑体" w:hAnsi="Courier New" w:cs="Times New Roman"/>
    </w:rPr>
  </w:style>
  <w:style w:type="character" w:customStyle="1" w:styleId="CharChar46">
    <w:name w:val="Char Char46"/>
    <w:uiPriority w:val="99"/>
    <w:qFormat/>
    <w:locked/>
    <w:rsid w:val="006E0389"/>
    <w:rPr>
      <w:rFonts w:ascii="宋体" w:eastAsia="宋体" w:hAnsi="Courier New"/>
      <w:kern w:val="2"/>
      <w:sz w:val="21"/>
      <w:lang w:val="en-US" w:eastAsia="zh-CN"/>
    </w:rPr>
  </w:style>
  <w:style w:type="character" w:customStyle="1" w:styleId="13">
    <w:name w:val="日期字符1"/>
    <w:uiPriority w:val="99"/>
    <w:qFormat/>
    <w:rsid w:val="006E0389"/>
    <w:rPr>
      <w:kern w:val="2"/>
      <w:sz w:val="24"/>
    </w:rPr>
  </w:style>
  <w:style w:type="paragraph" w:customStyle="1" w:styleId="14">
    <w:name w:val="修订1"/>
    <w:qFormat/>
    <w:rsid w:val="006E0389"/>
    <w:rPr>
      <w:rFonts w:ascii="Times New Roman" w:eastAsia="宋体" w:hAnsi="Times New Roman" w:cs="Times New Roman"/>
      <w:szCs w:val="24"/>
    </w:rPr>
  </w:style>
  <w:style w:type="paragraph" w:customStyle="1" w:styleId="15">
    <w:name w:val="正常1"/>
    <w:uiPriority w:val="99"/>
    <w:qFormat/>
    <w:rsid w:val="006E0389"/>
    <w:pPr>
      <w:widowControl w:val="0"/>
      <w:spacing w:before="156" w:after="156" w:line="300" w:lineRule="auto"/>
      <w:ind w:firstLineChars="200" w:firstLine="420"/>
      <w:jc w:val="both"/>
    </w:pPr>
    <w:rPr>
      <w:rFonts w:ascii="宋体" w:eastAsia="宋体" w:hAnsi="宋体" w:cs="Times New Roman"/>
      <w:szCs w:val="21"/>
    </w:rPr>
  </w:style>
  <w:style w:type="paragraph" w:styleId="af9">
    <w:name w:val="No Spacing"/>
    <w:link w:val="Charb"/>
    <w:uiPriority w:val="1"/>
    <w:qFormat/>
    <w:rsid w:val="006E0389"/>
    <w:rPr>
      <w:rFonts w:ascii="Calibri" w:eastAsia="宋体" w:hAnsi="Calibri" w:cs="Times New Roman"/>
      <w:kern w:val="0"/>
      <w:sz w:val="22"/>
    </w:rPr>
  </w:style>
  <w:style w:type="character" w:customStyle="1" w:styleId="Charb">
    <w:name w:val="无间隔 Char"/>
    <w:link w:val="af9"/>
    <w:uiPriority w:val="1"/>
    <w:qFormat/>
    <w:rsid w:val="006E0389"/>
    <w:rPr>
      <w:rFonts w:ascii="Calibri" w:eastAsia="宋体" w:hAnsi="Calibri" w:cs="Times New Roman"/>
      <w:kern w:val="0"/>
      <w:sz w:val="22"/>
    </w:rPr>
  </w:style>
  <w:style w:type="paragraph" w:customStyle="1" w:styleId="p17">
    <w:name w:val="p17"/>
    <w:basedOn w:val="a"/>
    <w:qFormat/>
    <w:rsid w:val="006E0389"/>
    <w:pPr>
      <w:widowControl/>
    </w:pPr>
    <w:rPr>
      <w:rFonts w:ascii="宋体" w:eastAsia="宋体" w:hAnsi="宋体" w:cs="宋体"/>
      <w:kern w:val="0"/>
      <w:szCs w:val="21"/>
    </w:rPr>
  </w:style>
  <w:style w:type="paragraph" w:customStyle="1" w:styleId="p0">
    <w:name w:val="p0"/>
    <w:basedOn w:val="a"/>
    <w:qFormat/>
    <w:rsid w:val="006E0389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customStyle="1" w:styleId="p16">
    <w:name w:val="p16"/>
    <w:basedOn w:val="a"/>
    <w:qFormat/>
    <w:rsid w:val="006E0389"/>
    <w:pPr>
      <w:widowControl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table" w:customStyle="1" w:styleId="Tablanormal5">
    <w:name w:val="Tabla normal 5"/>
    <w:basedOn w:val="a1"/>
    <w:uiPriority w:val="45"/>
    <w:qFormat/>
    <w:rsid w:val="006E0389"/>
    <w:rPr>
      <w:rFonts w:ascii="Calibri" w:eastAsia="宋体" w:hAnsi="Calibri" w:cs="Times New Roman"/>
      <w:kern w:val="0"/>
      <w:sz w:val="22"/>
    </w:rPr>
    <w:tblPr>
      <w:tblStyleRowBandSize w:val="1"/>
      <w:tblStyleColBandSize w:val="1"/>
    </w:tblPr>
    <w:tblStylePr w:type="firstRow">
      <w:rPr>
        <w:rFonts w:ascii="Calibri Light" w:eastAsia="宋体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宋体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宋体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宋体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Prrafodelista">
    <w:name w:val="Párrafo de lista"/>
    <w:basedOn w:val="a"/>
    <w:uiPriority w:val="34"/>
    <w:qFormat/>
    <w:rsid w:val="006E0389"/>
    <w:pPr>
      <w:widowControl/>
      <w:spacing w:after="160" w:line="259" w:lineRule="auto"/>
      <w:ind w:left="720"/>
      <w:contextualSpacing/>
      <w:jc w:val="left"/>
    </w:pPr>
    <w:rPr>
      <w:rFonts w:ascii="Calibri" w:eastAsia="宋体" w:hAnsi="Calibri" w:cs="Times New Roman"/>
      <w:kern w:val="0"/>
      <w:sz w:val="22"/>
      <w:lang w:val="es-ES"/>
    </w:rPr>
  </w:style>
  <w:style w:type="paragraph" w:customStyle="1" w:styleId="111">
    <w:name w:val="修订11"/>
    <w:hidden/>
    <w:uiPriority w:val="99"/>
    <w:qFormat/>
    <w:rsid w:val="006E0389"/>
    <w:rPr>
      <w:rFonts w:ascii="Times New Roman" w:eastAsia="宋体" w:hAnsi="Times New Roman" w:cs="Times New Roman"/>
      <w:szCs w:val="24"/>
    </w:rPr>
  </w:style>
  <w:style w:type="character" w:customStyle="1" w:styleId="CharChar6511">
    <w:name w:val="Char Char6511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3611">
    <w:name w:val="Char Char3611"/>
    <w:qFormat/>
    <w:locked/>
    <w:rsid w:val="006E038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paragraph" w:customStyle="1" w:styleId="26">
    <w:name w:val="列出段落2"/>
    <w:basedOn w:val="a"/>
    <w:uiPriority w:val="99"/>
    <w:unhideWhenUsed/>
    <w:qFormat/>
    <w:rsid w:val="006E0389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Char651">
    <w:name w:val="Char Char651"/>
    <w:uiPriority w:val="99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361">
    <w:name w:val="Char Char361"/>
    <w:uiPriority w:val="99"/>
    <w:qFormat/>
    <w:locked/>
    <w:rsid w:val="006E038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paragraph" w:customStyle="1" w:styleId="212">
    <w:name w:val="列出段落21"/>
    <w:basedOn w:val="a"/>
    <w:uiPriority w:val="99"/>
    <w:unhideWhenUsed/>
    <w:qFormat/>
    <w:rsid w:val="006E0389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34">
    <w:name w:val="列出段落3"/>
    <w:basedOn w:val="a"/>
    <w:uiPriority w:val="99"/>
    <w:unhideWhenUsed/>
    <w:qFormat/>
    <w:rsid w:val="006E0389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l-btn-icon-left">
    <w:name w:val="l-btn-icon-left"/>
    <w:qFormat/>
    <w:rsid w:val="006E0389"/>
  </w:style>
  <w:style w:type="character" w:customStyle="1" w:styleId="l-btn-left">
    <w:name w:val="l-btn-left"/>
    <w:qFormat/>
    <w:rsid w:val="006E0389"/>
  </w:style>
  <w:style w:type="character" w:customStyle="1" w:styleId="l-btn-left1">
    <w:name w:val="l-btn-left1"/>
    <w:qFormat/>
    <w:rsid w:val="006E0389"/>
  </w:style>
  <w:style w:type="character" w:customStyle="1" w:styleId="l-btn-left2">
    <w:name w:val="l-btn-left2"/>
    <w:qFormat/>
    <w:rsid w:val="006E0389"/>
  </w:style>
  <w:style w:type="character" w:customStyle="1" w:styleId="l-btn-left3">
    <w:name w:val="l-btn-left3"/>
    <w:qFormat/>
    <w:rsid w:val="006E0389"/>
  </w:style>
  <w:style w:type="character" w:customStyle="1" w:styleId="l-btn-icon-right">
    <w:name w:val="l-btn-icon-right"/>
    <w:qFormat/>
    <w:rsid w:val="006E0389"/>
  </w:style>
  <w:style w:type="character" w:customStyle="1" w:styleId="l-btn-text">
    <w:name w:val="l-btn-text"/>
    <w:qFormat/>
    <w:rsid w:val="006E0389"/>
    <w:rPr>
      <w:sz w:val="18"/>
      <w:szCs w:val="18"/>
      <w:vertAlign w:val="baseline"/>
    </w:rPr>
  </w:style>
  <w:style w:type="character" w:customStyle="1" w:styleId="l-btn-empty">
    <w:name w:val="l-btn-empty"/>
    <w:qFormat/>
    <w:rsid w:val="006E0389"/>
  </w:style>
  <w:style w:type="character" w:customStyle="1" w:styleId="16">
    <w:name w:val="正文文本 字符1"/>
    <w:uiPriority w:val="99"/>
    <w:qFormat/>
    <w:rsid w:val="006E0389"/>
    <w:rPr>
      <w:rFonts w:ascii="Times New Roman" w:eastAsia="宋体" w:hAnsi="Times New Roman" w:cs="Times New Roman"/>
      <w:szCs w:val="24"/>
    </w:rPr>
  </w:style>
  <w:style w:type="character" w:customStyle="1" w:styleId="17">
    <w:name w:val="批注文字 字符1"/>
    <w:uiPriority w:val="99"/>
    <w:qFormat/>
    <w:rsid w:val="006E0389"/>
    <w:rPr>
      <w:rFonts w:ascii="Times New Roman" w:eastAsia="宋体" w:hAnsi="Times New Roman" w:cs="Times New Roman"/>
      <w:szCs w:val="24"/>
    </w:rPr>
  </w:style>
  <w:style w:type="character" w:customStyle="1" w:styleId="18">
    <w:name w:val="批注主题 字符1"/>
    <w:uiPriority w:val="99"/>
    <w:qFormat/>
    <w:rsid w:val="006E0389"/>
    <w:rPr>
      <w:rFonts w:ascii="Times New Roman" w:eastAsia="宋体" w:hAnsi="Times New Roman" w:cs="Times New Roman"/>
      <w:b/>
      <w:bCs/>
      <w:szCs w:val="24"/>
    </w:rPr>
  </w:style>
  <w:style w:type="character" w:customStyle="1" w:styleId="213">
    <w:name w:val="正文文本缩进 2 字符1"/>
    <w:uiPriority w:val="99"/>
    <w:qFormat/>
    <w:rsid w:val="006E0389"/>
    <w:rPr>
      <w:rFonts w:ascii="Times New Roman" w:eastAsia="宋体" w:hAnsi="Times New Roman" w:cs="Times New Roman"/>
      <w:szCs w:val="24"/>
    </w:rPr>
  </w:style>
  <w:style w:type="character" w:customStyle="1" w:styleId="19">
    <w:name w:val="正文文本缩进 字符1"/>
    <w:uiPriority w:val="99"/>
    <w:qFormat/>
    <w:rsid w:val="006E0389"/>
    <w:rPr>
      <w:rFonts w:ascii="Times New Roman" w:eastAsia="宋体" w:hAnsi="Times New Roman" w:cs="Times New Roman"/>
      <w:szCs w:val="24"/>
    </w:rPr>
  </w:style>
  <w:style w:type="character" w:customStyle="1" w:styleId="1a">
    <w:name w:val="日期 字符1"/>
    <w:uiPriority w:val="99"/>
    <w:qFormat/>
    <w:rsid w:val="006E0389"/>
    <w:rPr>
      <w:rFonts w:ascii="Times New Roman" w:eastAsia="宋体" w:hAnsi="Times New Roman" w:cs="Times New Roman"/>
      <w:szCs w:val="24"/>
    </w:rPr>
  </w:style>
  <w:style w:type="character" w:customStyle="1" w:styleId="310">
    <w:name w:val="正文文本缩进 3 字符1"/>
    <w:uiPriority w:val="99"/>
    <w:qFormat/>
    <w:rsid w:val="006E0389"/>
    <w:rPr>
      <w:rFonts w:ascii="Times New Roman" w:eastAsia="宋体" w:hAnsi="Times New Roman" w:cs="Times New Roman"/>
      <w:sz w:val="16"/>
      <w:szCs w:val="16"/>
    </w:rPr>
  </w:style>
  <w:style w:type="character" w:customStyle="1" w:styleId="214">
    <w:name w:val="正文文本 2 字符1"/>
    <w:uiPriority w:val="99"/>
    <w:qFormat/>
    <w:rsid w:val="006E0389"/>
    <w:rPr>
      <w:rFonts w:ascii="Times New Roman" w:eastAsia="宋体" w:hAnsi="Times New Roman" w:cs="Times New Roman"/>
      <w:szCs w:val="24"/>
    </w:rPr>
  </w:style>
  <w:style w:type="character" w:customStyle="1" w:styleId="311">
    <w:name w:val="正文文本 3 字符1"/>
    <w:uiPriority w:val="99"/>
    <w:qFormat/>
    <w:rsid w:val="006E0389"/>
    <w:rPr>
      <w:rFonts w:ascii="Times New Roman" w:eastAsia="宋体" w:hAnsi="Times New Roman" w:cs="Times New Roman"/>
      <w:sz w:val="16"/>
      <w:szCs w:val="16"/>
    </w:rPr>
  </w:style>
  <w:style w:type="character" w:customStyle="1" w:styleId="HTML1">
    <w:name w:val="HTML 预设格式 字符1"/>
    <w:uiPriority w:val="99"/>
    <w:qFormat/>
    <w:rsid w:val="006E0389"/>
    <w:rPr>
      <w:rFonts w:ascii="Courier New" w:eastAsia="宋体" w:hAnsi="Courier New" w:cs="Courier New"/>
      <w:sz w:val="20"/>
      <w:szCs w:val="20"/>
    </w:rPr>
  </w:style>
  <w:style w:type="character" w:customStyle="1" w:styleId="215">
    <w:name w:val="正文首行缩进 2 字符1"/>
    <w:uiPriority w:val="99"/>
    <w:qFormat/>
    <w:rsid w:val="006E0389"/>
  </w:style>
  <w:style w:type="character" w:customStyle="1" w:styleId="1b">
    <w:name w:val="标题 字符1"/>
    <w:uiPriority w:val="10"/>
    <w:qFormat/>
    <w:rsid w:val="006E0389"/>
    <w:rPr>
      <w:rFonts w:ascii="Calibri Light" w:eastAsia="宋体" w:hAnsi="Calibri Light" w:cs="Times New Roman"/>
      <w:b/>
      <w:bCs/>
      <w:sz w:val="32"/>
      <w:szCs w:val="32"/>
    </w:rPr>
  </w:style>
  <w:style w:type="character" w:customStyle="1" w:styleId="BodyTextChar1">
    <w:name w:val="Body Text Char1"/>
    <w:uiPriority w:val="99"/>
    <w:qFormat/>
    <w:rsid w:val="006E0389"/>
    <w:rPr>
      <w:rFonts w:ascii="Times New Roman" w:hAnsi="Times New Roman"/>
      <w:szCs w:val="24"/>
    </w:rPr>
  </w:style>
  <w:style w:type="character" w:customStyle="1" w:styleId="CommentTextChar1">
    <w:name w:val="Comment Text Char1"/>
    <w:uiPriority w:val="99"/>
    <w:qFormat/>
    <w:rsid w:val="006E0389"/>
    <w:rPr>
      <w:rFonts w:ascii="Times New Roman" w:hAnsi="Times New Roman"/>
      <w:szCs w:val="24"/>
    </w:rPr>
  </w:style>
  <w:style w:type="character" w:customStyle="1" w:styleId="CommentSubjectChar1">
    <w:name w:val="Comment Subject Char1"/>
    <w:uiPriority w:val="99"/>
    <w:qFormat/>
    <w:rsid w:val="006E0389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BodyTextIndent2Char1">
    <w:name w:val="Body Text Indent 2 Char1"/>
    <w:uiPriority w:val="99"/>
    <w:qFormat/>
    <w:rsid w:val="006E0389"/>
    <w:rPr>
      <w:rFonts w:ascii="Times New Roman" w:hAnsi="Times New Roman"/>
      <w:szCs w:val="24"/>
    </w:rPr>
  </w:style>
  <w:style w:type="character" w:customStyle="1" w:styleId="BodyTextIndentChar1">
    <w:name w:val="Body Text Indent Char1"/>
    <w:uiPriority w:val="99"/>
    <w:qFormat/>
    <w:rsid w:val="006E0389"/>
    <w:rPr>
      <w:rFonts w:ascii="Times New Roman" w:hAnsi="Times New Roman"/>
      <w:szCs w:val="24"/>
    </w:rPr>
  </w:style>
  <w:style w:type="character" w:customStyle="1" w:styleId="DateChar1">
    <w:name w:val="Date Char1"/>
    <w:uiPriority w:val="99"/>
    <w:qFormat/>
    <w:rsid w:val="006E0389"/>
    <w:rPr>
      <w:rFonts w:ascii="Times New Roman" w:hAnsi="Times New Roman"/>
      <w:szCs w:val="24"/>
    </w:rPr>
  </w:style>
  <w:style w:type="character" w:customStyle="1" w:styleId="BodyTextIndent3Char1">
    <w:name w:val="Body Text Indent 3 Char1"/>
    <w:uiPriority w:val="99"/>
    <w:qFormat/>
    <w:rsid w:val="006E0389"/>
    <w:rPr>
      <w:rFonts w:ascii="Times New Roman" w:hAnsi="Times New Roman"/>
      <w:sz w:val="16"/>
      <w:szCs w:val="16"/>
    </w:rPr>
  </w:style>
  <w:style w:type="character" w:customStyle="1" w:styleId="BodyText2Char1">
    <w:name w:val="Body Text 2 Char1"/>
    <w:uiPriority w:val="99"/>
    <w:qFormat/>
    <w:rsid w:val="006E0389"/>
    <w:rPr>
      <w:rFonts w:ascii="Times New Roman" w:hAnsi="Times New Roman"/>
      <w:szCs w:val="24"/>
    </w:rPr>
  </w:style>
  <w:style w:type="character" w:customStyle="1" w:styleId="BodyText3Char1">
    <w:name w:val="Body Text 3 Char1"/>
    <w:uiPriority w:val="99"/>
    <w:qFormat/>
    <w:rsid w:val="006E0389"/>
    <w:rPr>
      <w:rFonts w:ascii="Times New Roman" w:hAnsi="Times New Roman"/>
      <w:sz w:val="16"/>
      <w:szCs w:val="16"/>
    </w:rPr>
  </w:style>
  <w:style w:type="character" w:customStyle="1" w:styleId="HTMLPreformattedChar1">
    <w:name w:val="HTML Preformatted Char1"/>
    <w:uiPriority w:val="99"/>
    <w:qFormat/>
    <w:rsid w:val="006E0389"/>
    <w:rPr>
      <w:rFonts w:ascii="Courier New" w:hAnsi="Courier New" w:cs="Courier New"/>
      <w:sz w:val="20"/>
      <w:szCs w:val="20"/>
    </w:rPr>
  </w:style>
  <w:style w:type="character" w:customStyle="1" w:styleId="BodyTextFirstIndent2Char1">
    <w:name w:val="Body Text First Indent 2 Char1"/>
    <w:uiPriority w:val="99"/>
    <w:qFormat/>
    <w:rsid w:val="006E0389"/>
    <w:rPr>
      <w:rFonts w:ascii="Times New Roman" w:eastAsia="宋体" w:hAnsi="Times New Roman" w:cs="Times New Roman"/>
      <w:sz w:val="24"/>
      <w:szCs w:val="24"/>
    </w:rPr>
  </w:style>
  <w:style w:type="table" w:customStyle="1" w:styleId="TableNormal">
    <w:name w:val="Table Normal"/>
    <w:qFormat/>
    <w:rsid w:val="006E038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a">
    <w:name w:val="页眉与页脚"/>
    <w:qFormat/>
    <w:rsid w:val="006E0389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kern w:val="0"/>
      <w:sz w:val="24"/>
      <w:szCs w:val="24"/>
      <w:bdr w:val="nil"/>
    </w:rPr>
  </w:style>
  <w:style w:type="numbering" w:customStyle="1" w:styleId="2">
    <w:name w:val="已导入的样式“2”"/>
    <w:rsid w:val="006E0389"/>
    <w:pPr>
      <w:numPr>
        <w:numId w:val="2"/>
      </w:numPr>
    </w:pPr>
  </w:style>
  <w:style w:type="paragraph" w:styleId="afb">
    <w:name w:val="Revision"/>
    <w:hidden/>
    <w:uiPriority w:val="99"/>
    <w:semiHidden/>
    <w:rsid w:val="006E0389"/>
    <w:rPr>
      <w:rFonts w:ascii="Times New Roman" w:eastAsia="宋体" w:hAnsi="Times New Roman" w:cs="Times New Roman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6E0389"/>
    <w:pPr>
      <w:widowControl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character" w:customStyle="1" w:styleId="CharChar20">
    <w:name w:val="Char Char20"/>
    <w:uiPriority w:val="99"/>
    <w:qFormat/>
    <w:locked/>
    <w:rsid w:val="006E0389"/>
    <w:rPr>
      <w:rFonts w:eastAsia="宋体"/>
      <w:kern w:val="2"/>
      <w:sz w:val="32"/>
      <w:lang w:val="en-US" w:eastAsia="zh-CN"/>
    </w:rPr>
  </w:style>
  <w:style w:type="table" w:customStyle="1" w:styleId="1c">
    <w:name w:val="网格型浅色1"/>
    <w:uiPriority w:val="99"/>
    <w:qFormat/>
    <w:rsid w:val="006E0389"/>
    <w:rPr>
      <w:rFonts w:ascii="Calibri" w:eastAsia="宋体" w:hAnsi="Calibri" w:cs="Arial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d">
    <w:name w:val="无列表1"/>
    <w:next w:val="a2"/>
    <w:uiPriority w:val="99"/>
    <w:semiHidden/>
    <w:unhideWhenUsed/>
    <w:rsid w:val="006E0389"/>
  </w:style>
  <w:style w:type="table" w:customStyle="1" w:styleId="Tablanormal51">
    <w:name w:val="Tabla normal 51"/>
    <w:basedOn w:val="a1"/>
    <w:uiPriority w:val="45"/>
    <w:qFormat/>
    <w:rsid w:val="006E0389"/>
    <w:rPr>
      <w:rFonts w:ascii="Calibri" w:eastAsia="宋体" w:hAnsi="Calibri" w:cs="Times New Roman"/>
      <w:kern w:val="0"/>
      <w:sz w:val="22"/>
    </w:rPr>
    <w:tblPr>
      <w:tblStyleRowBandSize w:val="1"/>
      <w:tblStyleColBandSize w:val="1"/>
    </w:tblPr>
    <w:tblStylePr w:type="firstRow">
      <w:rPr>
        <w:rFonts w:ascii="Calibri Light" w:eastAsia="宋体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宋体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宋体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宋体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Prrafodelista1">
    <w:name w:val="Párrafo de lista1"/>
    <w:basedOn w:val="a"/>
    <w:uiPriority w:val="34"/>
    <w:qFormat/>
    <w:rsid w:val="006E0389"/>
    <w:pPr>
      <w:widowControl/>
      <w:spacing w:after="160" w:line="259" w:lineRule="auto"/>
      <w:ind w:left="720"/>
      <w:contextualSpacing/>
      <w:jc w:val="left"/>
    </w:pPr>
    <w:rPr>
      <w:rFonts w:ascii="Calibri" w:eastAsia="宋体" w:hAnsi="Calibri" w:cs="Times New Roman"/>
      <w:kern w:val="0"/>
      <w:sz w:val="22"/>
      <w:lang w:val="es-ES"/>
    </w:rPr>
  </w:style>
  <w:style w:type="paragraph" w:customStyle="1" w:styleId="CharCharCharChar">
    <w:name w:val="Char Char Char Char"/>
    <w:basedOn w:val="a"/>
    <w:qFormat/>
    <w:rsid w:val="006E0389"/>
    <w:rPr>
      <w:rFonts w:ascii="Tahoma" w:eastAsia="宋体" w:hAnsi="Tahoma" w:cs="Times New Roman"/>
      <w:sz w:val="24"/>
      <w:szCs w:val="20"/>
    </w:rPr>
  </w:style>
  <w:style w:type="paragraph" w:customStyle="1" w:styleId="220">
    <w:name w:val="正文文本缩进 22"/>
    <w:basedOn w:val="a"/>
    <w:qFormat/>
    <w:rsid w:val="006E0389"/>
    <w:pPr>
      <w:widowControl/>
      <w:adjustRightInd w:val="0"/>
      <w:ind w:left="-108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221">
    <w:name w:val="正文文本 22"/>
    <w:basedOn w:val="a"/>
    <w:qFormat/>
    <w:rsid w:val="006E0389"/>
    <w:pPr>
      <w:widowControl/>
      <w:adjustRightInd w:val="0"/>
      <w:ind w:left="-108"/>
    </w:pPr>
    <w:rPr>
      <w:rFonts w:ascii="Times New Roman" w:eastAsia="宋体" w:hAnsi="Times New Roman" w:cs="Times New Roman"/>
      <w:kern w:val="0"/>
      <w:sz w:val="30"/>
      <w:szCs w:val="20"/>
    </w:rPr>
  </w:style>
  <w:style w:type="paragraph" w:customStyle="1" w:styleId="42">
    <w:name w:val="列出段落4"/>
    <w:basedOn w:val="a"/>
    <w:qFormat/>
    <w:rsid w:val="006E0389"/>
    <w:pPr>
      <w:ind w:firstLineChars="200" w:firstLine="420"/>
    </w:pPr>
    <w:rPr>
      <w:rFonts w:ascii="Calibri" w:eastAsia="宋体" w:hAnsi="Calibri" w:cs="Times New Roman"/>
    </w:rPr>
  </w:style>
  <w:style w:type="paragraph" w:customStyle="1" w:styleId="27">
    <w:name w:val="修订2"/>
    <w:uiPriority w:val="99"/>
    <w:qFormat/>
    <w:rsid w:val="006E0389"/>
    <w:rPr>
      <w:rFonts w:ascii="Times New Roman" w:eastAsia="宋体" w:hAnsi="Times New Roman" w:cs="Times New Roman"/>
      <w:szCs w:val="24"/>
    </w:rPr>
  </w:style>
  <w:style w:type="paragraph" w:customStyle="1" w:styleId="TOC1">
    <w:name w:val="TOC 标题1"/>
    <w:basedOn w:val="1"/>
    <w:next w:val="a"/>
    <w:uiPriority w:val="39"/>
    <w:unhideWhenUsed/>
    <w:qFormat/>
    <w:rsid w:val="006E0389"/>
    <w:pPr>
      <w:widowControl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character" w:customStyle="1" w:styleId="BodyTextIndentChar2">
    <w:name w:val="Body Text Indent Char2"/>
    <w:uiPriority w:val="99"/>
    <w:qFormat/>
    <w:locked/>
    <w:rsid w:val="006E0389"/>
    <w:rPr>
      <w:rFonts w:ascii="Century" w:eastAsia="宋体" w:hAnsi="Century"/>
      <w:sz w:val="24"/>
    </w:rPr>
  </w:style>
  <w:style w:type="character" w:customStyle="1" w:styleId="FooterChar2">
    <w:name w:val="Footer Char2"/>
    <w:uiPriority w:val="99"/>
    <w:qFormat/>
    <w:locked/>
    <w:rsid w:val="006E0389"/>
    <w:rPr>
      <w:rFonts w:eastAsia="宋体"/>
      <w:sz w:val="18"/>
    </w:rPr>
  </w:style>
  <w:style w:type="character" w:customStyle="1" w:styleId="HTMLPreformattedChar2">
    <w:name w:val="HTML Preformatted Char2"/>
    <w:uiPriority w:val="99"/>
    <w:qFormat/>
    <w:locked/>
    <w:rsid w:val="006E0389"/>
    <w:rPr>
      <w:rFonts w:ascii="黑体" w:eastAsia="黑体" w:hAnsi="Courier New"/>
    </w:rPr>
  </w:style>
  <w:style w:type="character" w:customStyle="1" w:styleId="CommentSubjectChar2">
    <w:name w:val="Comment Subject Char2"/>
    <w:uiPriority w:val="99"/>
    <w:qFormat/>
    <w:locked/>
    <w:rsid w:val="006E0389"/>
    <w:rPr>
      <w:rFonts w:eastAsia="宋体"/>
      <w:b/>
      <w:sz w:val="24"/>
    </w:rPr>
  </w:style>
  <w:style w:type="character" w:customStyle="1" w:styleId="BodyTextChar2">
    <w:name w:val="Body Text Char2"/>
    <w:uiPriority w:val="99"/>
    <w:qFormat/>
    <w:locked/>
    <w:rsid w:val="006E0389"/>
    <w:rPr>
      <w:rFonts w:eastAsia="宋体"/>
      <w:sz w:val="24"/>
    </w:rPr>
  </w:style>
  <w:style w:type="character" w:customStyle="1" w:styleId="BodyTextIndent3Char2">
    <w:name w:val="Body Text Indent 3 Char2"/>
    <w:uiPriority w:val="99"/>
    <w:qFormat/>
    <w:locked/>
    <w:rsid w:val="006E0389"/>
    <w:rPr>
      <w:rFonts w:eastAsia="宋体"/>
      <w:sz w:val="24"/>
    </w:rPr>
  </w:style>
  <w:style w:type="character" w:customStyle="1" w:styleId="HeaderChar1">
    <w:name w:val="Header Char1"/>
    <w:uiPriority w:val="99"/>
    <w:qFormat/>
    <w:locked/>
    <w:rsid w:val="006E0389"/>
    <w:rPr>
      <w:rFonts w:eastAsia="宋体"/>
      <w:sz w:val="18"/>
    </w:rPr>
  </w:style>
  <w:style w:type="character" w:customStyle="1" w:styleId="BodyText2Char2">
    <w:name w:val="Body Text 2 Char2"/>
    <w:uiPriority w:val="99"/>
    <w:qFormat/>
    <w:locked/>
    <w:rsid w:val="006E0389"/>
    <w:rPr>
      <w:rFonts w:eastAsia="宋体"/>
      <w:sz w:val="18"/>
    </w:rPr>
  </w:style>
  <w:style w:type="character" w:customStyle="1" w:styleId="CommentTextChar2">
    <w:name w:val="Comment Text Char2"/>
    <w:uiPriority w:val="99"/>
    <w:qFormat/>
    <w:locked/>
    <w:rsid w:val="006E0389"/>
    <w:rPr>
      <w:rFonts w:eastAsia="宋体"/>
      <w:sz w:val="24"/>
    </w:rPr>
  </w:style>
  <w:style w:type="character" w:customStyle="1" w:styleId="DateChar2">
    <w:name w:val="Date Char2"/>
    <w:uiPriority w:val="99"/>
    <w:qFormat/>
    <w:locked/>
    <w:rsid w:val="006E0389"/>
    <w:rPr>
      <w:rFonts w:eastAsia="宋体"/>
    </w:rPr>
  </w:style>
  <w:style w:type="character" w:customStyle="1" w:styleId="BodyText3Char2">
    <w:name w:val="Body Text 3 Char2"/>
    <w:uiPriority w:val="99"/>
    <w:qFormat/>
    <w:locked/>
    <w:rsid w:val="006E0389"/>
    <w:rPr>
      <w:rFonts w:eastAsia="宋体"/>
      <w:sz w:val="16"/>
    </w:rPr>
  </w:style>
  <w:style w:type="character" w:customStyle="1" w:styleId="BodyTextIndent2Char2">
    <w:name w:val="Body Text Indent 2 Char2"/>
    <w:uiPriority w:val="99"/>
    <w:qFormat/>
    <w:locked/>
    <w:rsid w:val="006E0389"/>
    <w:rPr>
      <w:rFonts w:ascii="宋体" w:eastAsia="宋体"/>
      <w:sz w:val="24"/>
    </w:rPr>
  </w:style>
  <w:style w:type="character" w:customStyle="1" w:styleId="PlainTextChar2">
    <w:name w:val="Plain Text Char2"/>
    <w:uiPriority w:val="99"/>
    <w:qFormat/>
    <w:locked/>
    <w:rsid w:val="006E0389"/>
    <w:rPr>
      <w:rFonts w:ascii="宋体" w:eastAsia="宋体" w:hAnsi="Courier New"/>
      <w:sz w:val="21"/>
    </w:rPr>
  </w:style>
  <w:style w:type="character" w:customStyle="1" w:styleId="TitleChar2">
    <w:name w:val="Title Char2"/>
    <w:uiPriority w:val="99"/>
    <w:qFormat/>
    <w:locked/>
    <w:rsid w:val="006E0389"/>
    <w:rPr>
      <w:rFonts w:ascii="Cambria" w:eastAsia="宋体" w:hAnsi="Cambria"/>
      <w:b/>
      <w:sz w:val="32"/>
    </w:rPr>
  </w:style>
  <w:style w:type="character" w:customStyle="1" w:styleId="BodyTextFirstIndent2Char2">
    <w:name w:val="Body Text First Indent 2 Char2"/>
    <w:uiPriority w:val="99"/>
    <w:qFormat/>
    <w:locked/>
    <w:rsid w:val="006E0389"/>
    <w:rPr>
      <w:rFonts w:ascii="Century" w:eastAsia="宋体" w:hAnsi="Century"/>
      <w:sz w:val="24"/>
    </w:rPr>
  </w:style>
  <w:style w:type="character" w:customStyle="1" w:styleId="BalloonTextChar1">
    <w:name w:val="Balloon Text Char1"/>
    <w:uiPriority w:val="99"/>
    <w:qFormat/>
    <w:locked/>
    <w:rsid w:val="006E0389"/>
    <w:rPr>
      <w:rFonts w:eastAsia="宋体"/>
      <w:sz w:val="18"/>
    </w:rPr>
  </w:style>
  <w:style w:type="table" w:customStyle="1" w:styleId="TableNormal1">
    <w:name w:val="Table Normal1"/>
    <w:uiPriority w:val="99"/>
    <w:qFormat/>
    <w:rsid w:val="006E038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Char210">
    <w:name w:val="Char Char210"/>
    <w:uiPriority w:val="99"/>
    <w:qFormat/>
    <w:locked/>
    <w:rsid w:val="006E0389"/>
    <w:rPr>
      <w:kern w:val="2"/>
      <w:sz w:val="32"/>
      <w:szCs w:val="32"/>
    </w:rPr>
  </w:style>
  <w:style w:type="character" w:customStyle="1" w:styleId="CharChar111">
    <w:name w:val="Char Char111"/>
    <w:uiPriority w:val="99"/>
    <w:qFormat/>
    <w:rsid w:val="006E0389"/>
    <w:rPr>
      <w:rFonts w:ascii="Times New Roman" w:eastAsia="宋体" w:hAnsi="Times New Roman" w:cs="Times New Roman"/>
      <w:sz w:val="18"/>
      <w:szCs w:val="18"/>
    </w:rPr>
  </w:style>
  <w:style w:type="character" w:customStyle="1" w:styleId="CharChar371">
    <w:name w:val="Char Char371"/>
    <w:uiPriority w:val="99"/>
    <w:qFormat/>
    <w:locked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192">
    <w:name w:val="Char Char192"/>
    <w:uiPriority w:val="99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410">
    <w:name w:val="Char Char410"/>
    <w:uiPriority w:val="99"/>
    <w:qFormat/>
    <w:locked/>
    <w:rsid w:val="006E038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Char6">
    <w:name w:val="Char Char6"/>
    <w:uiPriority w:val="99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57">
    <w:name w:val="Char Char57"/>
    <w:uiPriority w:val="99"/>
    <w:qFormat/>
    <w:locked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331">
    <w:name w:val="Char Char331"/>
    <w:uiPriority w:val="99"/>
    <w:qFormat/>
    <w:locked/>
    <w:rsid w:val="006E0389"/>
    <w:rPr>
      <w:rFonts w:eastAsia="宋体"/>
      <w:b/>
      <w:bCs/>
      <w:kern w:val="2"/>
      <w:sz w:val="28"/>
      <w:szCs w:val="28"/>
      <w:lang w:val="en-US" w:eastAsia="zh-CN" w:bidi="ar-SA"/>
    </w:rPr>
  </w:style>
  <w:style w:type="character" w:customStyle="1" w:styleId="CharChar363">
    <w:name w:val="Char Char363"/>
    <w:uiPriority w:val="99"/>
    <w:qFormat/>
    <w:locked/>
    <w:rsid w:val="006E038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351">
    <w:name w:val="Char Char351"/>
    <w:uiPriority w:val="99"/>
    <w:qFormat/>
    <w:locked/>
    <w:rsid w:val="006E0389"/>
    <w:rPr>
      <w:rFonts w:eastAsia="宋体"/>
      <w:kern w:val="2"/>
      <w:sz w:val="32"/>
      <w:szCs w:val="32"/>
      <w:lang w:val="en-US" w:eastAsia="zh-CN" w:bidi="ar-SA"/>
    </w:rPr>
  </w:style>
  <w:style w:type="character" w:customStyle="1" w:styleId="CharChar181">
    <w:name w:val="Char Char181"/>
    <w:uiPriority w:val="99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171">
    <w:name w:val="Char Char171"/>
    <w:uiPriority w:val="99"/>
    <w:qFormat/>
    <w:rsid w:val="006E0389"/>
    <w:rPr>
      <w:kern w:val="2"/>
      <w:sz w:val="18"/>
      <w:szCs w:val="18"/>
    </w:rPr>
  </w:style>
  <w:style w:type="character" w:customStyle="1" w:styleId="CharChar121">
    <w:name w:val="Char Char121"/>
    <w:uiPriority w:val="99"/>
    <w:qFormat/>
    <w:rsid w:val="006E0389"/>
    <w:rPr>
      <w:kern w:val="2"/>
      <w:sz w:val="21"/>
      <w:szCs w:val="24"/>
    </w:rPr>
  </w:style>
  <w:style w:type="character" w:customStyle="1" w:styleId="CharChar112">
    <w:name w:val="Char Char112"/>
    <w:uiPriority w:val="99"/>
    <w:qFormat/>
    <w:rsid w:val="006E0389"/>
    <w:rPr>
      <w:b/>
      <w:bCs/>
      <w:kern w:val="2"/>
      <w:sz w:val="21"/>
      <w:szCs w:val="24"/>
    </w:rPr>
  </w:style>
  <w:style w:type="character" w:customStyle="1" w:styleId="CharChar222">
    <w:name w:val="Char Char222"/>
    <w:uiPriority w:val="99"/>
    <w:qFormat/>
    <w:locked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212">
    <w:name w:val="Char Char212"/>
    <w:uiPriority w:val="99"/>
    <w:qFormat/>
    <w:locked/>
    <w:rsid w:val="006E038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152">
    <w:name w:val="Char Char152"/>
    <w:uiPriority w:val="99"/>
    <w:qFormat/>
    <w:locked/>
    <w:rsid w:val="006E038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Char142">
    <w:name w:val="Char Char142"/>
    <w:uiPriority w:val="99"/>
    <w:qFormat/>
    <w:locked/>
    <w:rsid w:val="006E038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Char131">
    <w:name w:val="Char Char131"/>
    <w:uiPriority w:val="99"/>
    <w:qFormat/>
    <w:locked/>
    <w:rsid w:val="006E038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Char101">
    <w:name w:val="Char Char101"/>
    <w:uiPriority w:val="99"/>
    <w:qFormat/>
    <w:locked/>
    <w:rsid w:val="006E0389"/>
    <w:rPr>
      <w:rFonts w:ascii="宋体" w:eastAsia="宋体"/>
      <w:kern w:val="2"/>
      <w:sz w:val="21"/>
      <w:szCs w:val="24"/>
      <w:lang w:val="en-US" w:eastAsia="zh-CN" w:bidi="ar-SA"/>
    </w:rPr>
  </w:style>
  <w:style w:type="character" w:customStyle="1" w:styleId="CharChar91">
    <w:name w:val="Char Char91"/>
    <w:uiPriority w:val="99"/>
    <w:qFormat/>
    <w:locked/>
    <w:rsid w:val="006E0389"/>
    <w:rPr>
      <w:rFonts w:ascii="Century" w:eastAsia="宋体" w:hAnsi="Century"/>
      <w:kern w:val="2"/>
      <w:sz w:val="24"/>
      <w:szCs w:val="24"/>
      <w:lang w:val="en-US" w:eastAsia="zh-CN" w:bidi="ar-SA"/>
    </w:rPr>
  </w:style>
  <w:style w:type="character" w:customStyle="1" w:styleId="CharChar71">
    <w:name w:val="Char Char71"/>
    <w:uiPriority w:val="99"/>
    <w:qFormat/>
    <w:locked/>
    <w:rsid w:val="006E0389"/>
    <w:rPr>
      <w:rFonts w:eastAsia="宋体"/>
      <w:kern w:val="2"/>
      <w:sz w:val="21"/>
      <w:lang w:val="en-US" w:eastAsia="zh-CN" w:bidi="ar-SA"/>
    </w:rPr>
  </w:style>
  <w:style w:type="character" w:customStyle="1" w:styleId="CharChar82">
    <w:name w:val="Char Char82"/>
    <w:uiPriority w:val="99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30">
    <w:name w:val="Char3"/>
    <w:uiPriority w:val="99"/>
    <w:qFormat/>
    <w:rsid w:val="006E0389"/>
    <w:rPr>
      <w:rFonts w:eastAsia="宋体"/>
      <w:kern w:val="2"/>
      <w:sz w:val="32"/>
      <w:szCs w:val="32"/>
      <w:lang w:val="en-US" w:eastAsia="zh-CN" w:bidi="ar-SA"/>
    </w:rPr>
  </w:style>
  <w:style w:type="character" w:customStyle="1" w:styleId="CharChar262">
    <w:name w:val="Char Char262"/>
    <w:uiPriority w:val="99"/>
    <w:qFormat/>
    <w:locked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252">
    <w:name w:val="Char Char252"/>
    <w:uiPriority w:val="99"/>
    <w:qFormat/>
    <w:locked/>
    <w:rsid w:val="006E038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242">
    <w:name w:val="Char Char242"/>
    <w:uiPriority w:val="99"/>
    <w:qFormat/>
    <w:locked/>
    <w:rsid w:val="006E0389"/>
    <w:rPr>
      <w:rFonts w:eastAsia="宋体"/>
      <w:kern w:val="2"/>
      <w:sz w:val="32"/>
      <w:szCs w:val="32"/>
      <w:lang w:val="en-US" w:eastAsia="zh-CN" w:bidi="ar-SA"/>
    </w:rPr>
  </w:style>
  <w:style w:type="character" w:customStyle="1" w:styleId="CharChar232">
    <w:name w:val="Char Char232"/>
    <w:uiPriority w:val="99"/>
    <w:qFormat/>
    <w:locked/>
    <w:rsid w:val="006E0389"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CharChar162">
    <w:name w:val="Char Char162"/>
    <w:uiPriority w:val="99"/>
    <w:qFormat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311">
    <w:name w:val="Char Char311"/>
    <w:uiPriority w:val="99"/>
    <w:qFormat/>
    <w:locked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291">
    <w:name w:val="Char Char291"/>
    <w:uiPriority w:val="99"/>
    <w:qFormat/>
    <w:locked/>
    <w:rsid w:val="006E0389"/>
    <w:rPr>
      <w:rFonts w:eastAsia="宋体"/>
      <w:kern w:val="2"/>
      <w:sz w:val="32"/>
      <w:szCs w:val="32"/>
      <w:lang w:val="en-US" w:eastAsia="zh-CN" w:bidi="ar-SA"/>
    </w:rPr>
  </w:style>
  <w:style w:type="character" w:customStyle="1" w:styleId="CharChar301">
    <w:name w:val="Char Char301"/>
    <w:uiPriority w:val="99"/>
    <w:qFormat/>
    <w:locked/>
    <w:rsid w:val="006E038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281">
    <w:name w:val="Char Char281"/>
    <w:uiPriority w:val="99"/>
    <w:qFormat/>
    <w:locked/>
    <w:rsid w:val="006E0389"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CharChar271">
    <w:name w:val="Char Char271"/>
    <w:uiPriority w:val="99"/>
    <w:qFormat/>
    <w:locked/>
    <w:rsid w:val="006E0389"/>
    <w:rPr>
      <w:rFonts w:eastAsia="宋体"/>
      <w:b/>
      <w:bCs/>
      <w:kern w:val="2"/>
      <w:sz w:val="28"/>
      <w:szCs w:val="28"/>
      <w:lang w:val="en-US" w:eastAsia="zh-CN" w:bidi="ar-SA"/>
    </w:rPr>
  </w:style>
  <w:style w:type="character" w:customStyle="1" w:styleId="CharChar321">
    <w:name w:val="Char Char321"/>
    <w:uiPriority w:val="99"/>
    <w:qFormat/>
    <w:locked/>
    <w:rsid w:val="006E038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Char381">
    <w:name w:val="Char Char381"/>
    <w:uiPriority w:val="99"/>
    <w:qFormat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551">
    <w:name w:val="Char Char551"/>
    <w:uiPriority w:val="99"/>
    <w:qFormat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541">
    <w:name w:val="Char Char541"/>
    <w:uiPriority w:val="99"/>
    <w:qFormat/>
    <w:locked/>
    <w:rsid w:val="006E038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531">
    <w:name w:val="Char Char531"/>
    <w:uiPriority w:val="99"/>
    <w:qFormat/>
    <w:locked/>
    <w:rsid w:val="006E0389"/>
    <w:rPr>
      <w:rFonts w:eastAsia="宋体"/>
      <w:kern w:val="2"/>
      <w:sz w:val="32"/>
      <w:szCs w:val="32"/>
      <w:lang w:val="en-US" w:eastAsia="zh-CN" w:bidi="ar-SA"/>
    </w:rPr>
  </w:style>
  <w:style w:type="character" w:customStyle="1" w:styleId="CharChar521">
    <w:name w:val="Char Char521"/>
    <w:uiPriority w:val="99"/>
    <w:qFormat/>
    <w:locked/>
    <w:rsid w:val="006E0389"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CharChar511">
    <w:name w:val="Char Char511"/>
    <w:uiPriority w:val="99"/>
    <w:qFormat/>
    <w:locked/>
    <w:rsid w:val="006E0389"/>
    <w:rPr>
      <w:rFonts w:eastAsia="宋体"/>
      <w:b/>
      <w:bCs/>
      <w:kern w:val="2"/>
      <w:sz w:val="28"/>
      <w:szCs w:val="28"/>
      <w:lang w:val="en-US" w:eastAsia="zh-CN" w:bidi="ar-SA"/>
    </w:rPr>
  </w:style>
  <w:style w:type="character" w:customStyle="1" w:styleId="CharChar501">
    <w:name w:val="Char Char501"/>
    <w:uiPriority w:val="99"/>
    <w:qFormat/>
    <w:locked/>
    <w:rsid w:val="006E0389"/>
    <w:rPr>
      <w:rFonts w:ascii="Arial" w:eastAsia="黑体" w:hAnsi="Arial"/>
      <w:b/>
      <w:bCs/>
      <w:kern w:val="2"/>
      <w:sz w:val="24"/>
      <w:szCs w:val="24"/>
      <w:lang w:val="en-US" w:eastAsia="zh-CN" w:bidi="ar-SA"/>
    </w:rPr>
  </w:style>
  <w:style w:type="character" w:customStyle="1" w:styleId="CharChar491">
    <w:name w:val="Char Char491"/>
    <w:uiPriority w:val="99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481">
    <w:name w:val="Char Char481"/>
    <w:uiPriority w:val="99"/>
    <w:qFormat/>
    <w:locked/>
    <w:rsid w:val="006E038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Char471">
    <w:name w:val="Char Char471"/>
    <w:uiPriority w:val="99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451">
    <w:name w:val="Char Char451"/>
    <w:uiPriority w:val="99"/>
    <w:qFormat/>
    <w:locked/>
    <w:rsid w:val="006E038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Char441">
    <w:name w:val="Char Char441"/>
    <w:uiPriority w:val="99"/>
    <w:qFormat/>
    <w:locked/>
    <w:rsid w:val="006E0389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CharChar431">
    <w:name w:val="Char Char431"/>
    <w:uiPriority w:val="99"/>
    <w:qFormat/>
    <w:locked/>
    <w:rsid w:val="006E0389"/>
    <w:rPr>
      <w:rFonts w:ascii="宋体" w:eastAsia="宋体"/>
      <w:kern w:val="2"/>
      <w:sz w:val="21"/>
      <w:szCs w:val="24"/>
      <w:lang w:val="en-US" w:eastAsia="zh-CN" w:bidi="ar-SA"/>
    </w:rPr>
  </w:style>
  <w:style w:type="character" w:customStyle="1" w:styleId="CharChar421">
    <w:name w:val="Char Char421"/>
    <w:uiPriority w:val="99"/>
    <w:qFormat/>
    <w:locked/>
    <w:rsid w:val="006E0389"/>
    <w:rPr>
      <w:rFonts w:ascii="Century" w:eastAsia="宋体" w:hAnsi="Century"/>
      <w:kern w:val="2"/>
      <w:sz w:val="24"/>
      <w:szCs w:val="24"/>
      <w:lang w:val="en-US" w:eastAsia="zh-CN" w:bidi="ar-SA"/>
    </w:rPr>
  </w:style>
  <w:style w:type="character" w:customStyle="1" w:styleId="CharChar411">
    <w:name w:val="Char Char411"/>
    <w:uiPriority w:val="99"/>
    <w:qFormat/>
    <w:locked/>
    <w:rsid w:val="006E0389"/>
    <w:rPr>
      <w:rFonts w:eastAsia="宋体"/>
      <w:kern w:val="2"/>
      <w:sz w:val="21"/>
      <w:lang w:val="en-US" w:eastAsia="zh-CN" w:bidi="ar-SA"/>
    </w:rPr>
  </w:style>
  <w:style w:type="character" w:customStyle="1" w:styleId="CharChar401">
    <w:name w:val="Char Char401"/>
    <w:uiPriority w:val="99"/>
    <w:qFormat/>
    <w:locked/>
    <w:rsid w:val="006E038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Char391">
    <w:name w:val="Char Char391"/>
    <w:uiPriority w:val="99"/>
    <w:qFormat/>
    <w:locked/>
    <w:rsid w:val="006E0389"/>
    <w:rPr>
      <w:rFonts w:eastAsia="宋体"/>
      <w:kern w:val="2"/>
      <w:sz w:val="24"/>
      <w:szCs w:val="18"/>
      <w:lang w:val="en-US" w:eastAsia="zh-CN" w:bidi="ar-SA"/>
    </w:rPr>
  </w:style>
  <w:style w:type="character" w:customStyle="1" w:styleId="a-size-large">
    <w:name w:val="a-size-large"/>
    <w:basedOn w:val="a0"/>
    <w:qFormat/>
    <w:rsid w:val="006E0389"/>
  </w:style>
  <w:style w:type="character" w:customStyle="1" w:styleId="Char110">
    <w:name w:val="Char11"/>
    <w:qFormat/>
    <w:rsid w:val="006E0389"/>
    <w:rPr>
      <w:rFonts w:eastAsia="宋体" w:cs="Times New Roman"/>
      <w:kern w:val="2"/>
      <w:sz w:val="32"/>
      <w:szCs w:val="32"/>
      <w:lang w:val="en-US" w:eastAsia="zh-CN" w:bidi="ar-SA"/>
    </w:rPr>
  </w:style>
  <w:style w:type="character" w:customStyle="1" w:styleId="CharChar3612">
    <w:name w:val="Char Char3612"/>
    <w:uiPriority w:val="99"/>
    <w:qFormat/>
    <w:locked/>
    <w:rsid w:val="006E0389"/>
    <w:rPr>
      <w:rFonts w:ascii="Arial" w:eastAsia="黑体" w:hAnsi="Arial"/>
      <w:b/>
      <w:kern w:val="2"/>
      <w:sz w:val="32"/>
      <w:lang w:val="en-US" w:eastAsia="zh-CN"/>
    </w:rPr>
  </w:style>
  <w:style w:type="paragraph" w:customStyle="1" w:styleId="1e">
    <w:name w:val="正文1"/>
    <w:qFormat/>
    <w:rsid w:val="006E0389"/>
    <w:pPr>
      <w:jc w:val="both"/>
    </w:pPr>
    <w:rPr>
      <w:rFonts w:ascii="Times New Roman" w:eastAsia="宋体" w:hAnsi="Times New Roman" w:cs="Times New Roman"/>
      <w:szCs w:val="21"/>
    </w:rPr>
  </w:style>
  <w:style w:type="character" w:customStyle="1" w:styleId="Heading1Charff5c4bbb-f868-472e-92d0-f138e5ab12e6">
    <w:name w:val="Heading 1 Char_ff5c4bbb-f868-472e-92d0-f138e5ab12e6"/>
    <w:basedOn w:val="a0"/>
    <w:uiPriority w:val="99"/>
    <w:qFormat/>
    <w:rsid w:val="006E0389"/>
    <w:rPr>
      <w:rFonts w:eastAsia="宋体" w:cs="Times New Roman"/>
      <w:b/>
      <w:kern w:val="44"/>
      <w:sz w:val="44"/>
      <w:lang w:val="en-US" w:eastAsia="zh-CN"/>
    </w:rPr>
  </w:style>
  <w:style w:type="character" w:customStyle="1" w:styleId="Heading2Char71ee836d-4512-4410-960a-2d8f103e6a26">
    <w:name w:val="Heading 2 Char_71ee836d-4512-4410-960a-2d8f103e6a26"/>
    <w:basedOn w:val="a0"/>
    <w:uiPriority w:val="99"/>
    <w:qFormat/>
    <w:rsid w:val="006E0389"/>
    <w:rPr>
      <w:rFonts w:ascii="Arial" w:eastAsia="黑体" w:hAnsi="Arial" w:cs="Times New Roman"/>
      <w:b/>
      <w:kern w:val="2"/>
      <w:sz w:val="32"/>
      <w:lang w:val="en-US" w:eastAsia="zh-CN"/>
    </w:rPr>
  </w:style>
  <w:style w:type="character" w:customStyle="1" w:styleId="Heading3Char16a28d52-aabc-483a-afdc-1db8c78767b1">
    <w:name w:val="Heading 3 Char_16a28d52-aabc-483a-afdc-1db8c78767b1"/>
    <w:basedOn w:val="a0"/>
    <w:uiPriority w:val="99"/>
    <w:qFormat/>
    <w:rsid w:val="006E0389"/>
    <w:rPr>
      <w:rFonts w:eastAsia="宋体" w:cs="Times New Roman"/>
      <w:kern w:val="2"/>
      <w:sz w:val="32"/>
      <w:lang w:val="en-US" w:eastAsia="zh-CN"/>
    </w:rPr>
  </w:style>
  <w:style w:type="character" w:customStyle="1" w:styleId="Heading4Char432a450d-27f7-4d53-b2ea-1470aac15624">
    <w:name w:val="Heading 4 Char_432a450d-27f7-4d53-b2ea-1470aac15624"/>
    <w:basedOn w:val="a0"/>
    <w:uiPriority w:val="99"/>
    <w:qFormat/>
    <w:rsid w:val="006E0389"/>
    <w:rPr>
      <w:rFonts w:ascii="Arial" w:eastAsia="黑体" w:hAnsi="Arial" w:cs="Times New Roman"/>
      <w:b/>
      <w:kern w:val="2"/>
      <w:sz w:val="28"/>
      <w:lang w:val="en-US" w:eastAsia="zh-CN"/>
    </w:rPr>
  </w:style>
  <w:style w:type="character" w:customStyle="1" w:styleId="Heading5Chara9446c67-ceba-442f-a14c-b6795f330a3d">
    <w:name w:val="Heading 5 Char_a9446c67-ceba-442f-a14c-b6795f330a3d"/>
    <w:basedOn w:val="a0"/>
    <w:uiPriority w:val="99"/>
    <w:qFormat/>
    <w:rsid w:val="006E0389"/>
    <w:rPr>
      <w:rFonts w:eastAsia="宋体" w:cs="Times New Roman"/>
      <w:b/>
      <w:kern w:val="2"/>
      <w:sz w:val="28"/>
      <w:lang w:val="en-US" w:eastAsia="zh-CN"/>
    </w:rPr>
  </w:style>
  <w:style w:type="character" w:customStyle="1" w:styleId="Heading6Chare020bdac-de4d-4779-9319-9b68411b809a">
    <w:name w:val="Heading 6 Char_e020bdac-de4d-4779-9319-9b68411b809a"/>
    <w:basedOn w:val="a0"/>
    <w:uiPriority w:val="99"/>
    <w:qFormat/>
    <w:rsid w:val="006E0389"/>
    <w:rPr>
      <w:rFonts w:ascii="Arial" w:eastAsia="黑体" w:hAnsi="Arial" w:cs="Times New Roman"/>
      <w:b/>
      <w:kern w:val="2"/>
      <w:sz w:val="24"/>
      <w:lang w:val="en-US" w:eastAsia="zh-CN"/>
    </w:rPr>
  </w:style>
  <w:style w:type="paragraph" w:customStyle="1" w:styleId="BodyText211">
    <w:name w:val="Body Text 211"/>
    <w:basedOn w:val="a"/>
    <w:uiPriority w:val="99"/>
    <w:qFormat/>
    <w:rsid w:val="006E0389"/>
    <w:pPr>
      <w:widowControl/>
      <w:adjustRightInd w:val="0"/>
      <w:ind w:left="-108"/>
    </w:pPr>
    <w:rPr>
      <w:rFonts w:ascii="Times New Roman" w:eastAsia="宋体" w:hAnsi="Times New Roman" w:cs="Times New Roman"/>
      <w:kern w:val="0"/>
      <w:sz w:val="30"/>
      <w:szCs w:val="20"/>
    </w:rPr>
  </w:style>
  <w:style w:type="paragraph" w:customStyle="1" w:styleId="BodyTextIndent211">
    <w:name w:val="Body Text Indent 211"/>
    <w:basedOn w:val="a"/>
    <w:uiPriority w:val="99"/>
    <w:qFormat/>
    <w:rsid w:val="006E0389"/>
    <w:pPr>
      <w:widowControl/>
      <w:adjustRightInd w:val="0"/>
      <w:ind w:left="-108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ListParagraph11">
    <w:name w:val="List Paragraph11"/>
    <w:basedOn w:val="a"/>
    <w:uiPriority w:val="99"/>
    <w:qFormat/>
    <w:rsid w:val="006E0389"/>
    <w:pPr>
      <w:ind w:firstLineChars="200" w:firstLine="420"/>
    </w:pPr>
    <w:rPr>
      <w:rFonts w:ascii="Calibri" w:eastAsia="宋体" w:hAnsi="Calibri" w:cs="Times New Roman"/>
    </w:rPr>
  </w:style>
  <w:style w:type="paragraph" w:customStyle="1" w:styleId="Revision1">
    <w:name w:val="Revision1"/>
    <w:uiPriority w:val="99"/>
    <w:qFormat/>
    <w:rsid w:val="006E0389"/>
    <w:rPr>
      <w:rFonts w:ascii="Times New Roman" w:eastAsia="宋体" w:hAnsi="Times New Roman" w:cs="Times New Roman"/>
      <w:szCs w:val="24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next w:val="a"/>
    <w:autoRedefine/>
    <w:semiHidden/>
    <w:qFormat/>
    <w:rsid w:val="006E0389"/>
    <w:pPr>
      <w:tabs>
        <w:tab w:val="num" w:pos="540"/>
      </w:tabs>
      <w:adjustRightInd w:val="0"/>
      <w:snapToGrid w:val="0"/>
      <w:spacing w:beforeLines="50" w:afterLines="100" w:line="360" w:lineRule="auto"/>
      <w:ind w:left="540" w:hanging="420"/>
      <w:jc w:val="center"/>
    </w:pPr>
    <w:rPr>
      <w:rFonts w:ascii="宋体" w:hAnsi="宋体"/>
      <w:kern w:val="0"/>
      <w:sz w:val="24"/>
    </w:rPr>
  </w:style>
  <w:style w:type="paragraph" w:customStyle="1" w:styleId="Style17">
    <w:name w:val="_Style 17"/>
    <w:basedOn w:val="a"/>
    <w:qFormat/>
    <w:rsid w:val="006E0389"/>
    <w:pPr>
      <w:widowControl/>
      <w:spacing w:after="160" w:line="240" w:lineRule="exact"/>
      <w:jc w:val="left"/>
    </w:pPr>
  </w:style>
  <w:style w:type="paragraph" w:customStyle="1" w:styleId="CharCharCharCharCharCharChar">
    <w:name w:val="Char Char Char Char Char Char Char"/>
    <w:basedOn w:val="a"/>
    <w:semiHidden/>
    <w:qFormat/>
    <w:rsid w:val="006E0389"/>
    <w:pPr>
      <w:widowControl/>
      <w:spacing w:after="160" w:line="240" w:lineRule="exact"/>
      <w:ind w:firstLine="420"/>
      <w:jc w:val="left"/>
    </w:pPr>
    <w:rPr>
      <w:rFonts w:ascii="Verdana" w:hAnsi="Verdana" w:cs="Arial"/>
      <w:bCs/>
      <w:kern w:val="0"/>
      <w:lang w:eastAsia="en-US"/>
    </w:rPr>
  </w:style>
  <w:style w:type="character" w:customStyle="1" w:styleId="Char22">
    <w:name w:val="页眉 Char2"/>
    <w:basedOn w:val="a0"/>
    <w:uiPriority w:val="99"/>
    <w:qFormat/>
    <w:rsid w:val="006E0389"/>
    <w:rPr>
      <w:rFonts w:ascii="Times New Roman" w:eastAsia="宋体" w:hAnsi="Times New Roman" w:cs="Times New Roman"/>
      <w:sz w:val="18"/>
      <w:szCs w:val="18"/>
    </w:rPr>
  </w:style>
  <w:style w:type="character" w:customStyle="1" w:styleId="Char23">
    <w:name w:val="页脚 Char2"/>
    <w:basedOn w:val="a0"/>
    <w:qFormat/>
    <w:rsid w:val="006E0389"/>
    <w:rPr>
      <w:rFonts w:ascii="Times New Roman" w:eastAsia="宋体" w:hAnsi="Times New Roman" w:cs="Times New Roman"/>
      <w:sz w:val="18"/>
      <w:szCs w:val="18"/>
    </w:rPr>
  </w:style>
  <w:style w:type="character" w:customStyle="1" w:styleId="3Char20">
    <w:name w:val="标题 3 Char2"/>
    <w:basedOn w:val="a0"/>
    <w:qFormat/>
    <w:rsid w:val="006E0389"/>
    <w:rPr>
      <w:rFonts w:asciiTheme="minorHAnsi" w:eastAsiaTheme="minorEastAsia" w:hAnsiTheme="minorHAnsi" w:cstheme="minorBidi"/>
      <w:b/>
      <w:bCs/>
      <w:sz w:val="32"/>
      <w:szCs w:val="32"/>
    </w:rPr>
  </w:style>
  <w:style w:type="character" w:customStyle="1" w:styleId="4Char2">
    <w:name w:val="标题 4 Char2"/>
    <w:basedOn w:val="a0"/>
    <w:qFormat/>
    <w:rsid w:val="006E0389"/>
    <w:rPr>
      <w:rFonts w:eastAsia="黑体"/>
      <w:b/>
      <w:bCs/>
      <w:sz w:val="32"/>
      <w:szCs w:val="28"/>
    </w:rPr>
  </w:style>
  <w:style w:type="character" w:customStyle="1" w:styleId="Char31">
    <w:name w:val="纯文本 Char3"/>
    <w:basedOn w:val="a0"/>
    <w:qFormat/>
    <w:rsid w:val="006E0389"/>
    <w:rPr>
      <w:rFonts w:ascii="宋体" w:hAnsi="Courier New"/>
      <w:sz w:val="21"/>
    </w:rPr>
  </w:style>
  <w:style w:type="paragraph" w:customStyle="1" w:styleId="1f">
    <w:name w:val="正文文本1"/>
    <w:basedOn w:val="a"/>
    <w:next w:val="a7"/>
    <w:uiPriority w:val="99"/>
    <w:qFormat/>
    <w:rsid w:val="006E0389"/>
    <w:pPr>
      <w:jc w:val="left"/>
    </w:pPr>
    <w:rPr>
      <w:rFonts w:eastAsia="宋体"/>
      <w:szCs w:val="24"/>
    </w:rPr>
  </w:style>
  <w:style w:type="character" w:customStyle="1" w:styleId="afc">
    <w:name w:val="批注文字 字符"/>
    <w:link w:val="1f0"/>
    <w:uiPriority w:val="99"/>
    <w:qFormat/>
    <w:rsid w:val="006E0389"/>
    <w:rPr>
      <w:rFonts w:eastAsia="宋体"/>
      <w:szCs w:val="24"/>
    </w:rPr>
  </w:style>
  <w:style w:type="paragraph" w:customStyle="1" w:styleId="1f0">
    <w:name w:val="批注文字1"/>
    <w:basedOn w:val="a"/>
    <w:next w:val="a9"/>
    <w:link w:val="afc"/>
    <w:uiPriority w:val="99"/>
    <w:qFormat/>
    <w:rsid w:val="006E0389"/>
    <w:pPr>
      <w:jc w:val="left"/>
    </w:pPr>
    <w:rPr>
      <w:rFonts w:eastAsia="宋体"/>
      <w:szCs w:val="24"/>
    </w:rPr>
  </w:style>
  <w:style w:type="character" w:customStyle="1" w:styleId="Char24">
    <w:name w:val="批注主题 Char2"/>
    <w:uiPriority w:val="99"/>
    <w:qFormat/>
    <w:rsid w:val="006E0389"/>
    <w:rPr>
      <w:b/>
      <w:bCs/>
      <w:szCs w:val="24"/>
    </w:rPr>
  </w:style>
  <w:style w:type="character" w:customStyle="1" w:styleId="Char25">
    <w:name w:val="批注文字 Char2"/>
    <w:basedOn w:val="a0"/>
    <w:qFormat/>
    <w:rsid w:val="006E0389"/>
    <w:rPr>
      <w:rFonts w:asciiTheme="minorHAnsi" w:eastAsiaTheme="minorEastAsia" w:hAnsiTheme="minorHAnsi" w:cstheme="minorBidi"/>
      <w:sz w:val="21"/>
      <w:szCs w:val="22"/>
    </w:rPr>
  </w:style>
  <w:style w:type="character" w:customStyle="1" w:styleId="afd">
    <w:name w:val="正文文本缩进 字符"/>
    <w:link w:val="1f1"/>
    <w:uiPriority w:val="99"/>
    <w:qFormat/>
    <w:rsid w:val="006E0389"/>
    <w:rPr>
      <w:rFonts w:ascii="Century" w:eastAsia="宋体" w:hAnsi="Century"/>
      <w:sz w:val="24"/>
      <w:szCs w:val="24"/>
    </w:rPr>
  </w:style>
  <w:style w:type="paragraph" w:customStyle="1" w:styleId="1f1">
    <w:name w:val="正文文本缩进1"/>
    <w:basedOn w:val="a"/>
    <w:next w:val="a4"/>
    <w:link w:val="afd"/>
    <w:uiPriority w:val="99"/>
    <w:qFormat/>
    <w:rsid w:val="006E0389"/>
    <w:pPr>
      <w:spacing w:line="360" w:lineRule="auto"/>
      <w:ind w:left="1200" w:hangingChars="500" w:hanging="1200"/>
    </w:pPr>
    <w:rPr>
      <w:rFonts w:ascii="Century" w:eastAsia="宋体" w:hAnsi="Century"/>
      <w:sz w:val="24"/>
      <w:szCs w:val="24"/>
    </w:rPr>
  </w:style>
  <w:style w:type="paragraph" w:customStyle="1" w:styleId="1f2">
    <w:name w:val="日期1"/>
    <w:basedOn w:val="a"/>
    <w:next w:val="a"/>
    <w:qFormat/>
    <w:rsid w:val="006E0389"/>
    <w:rPr>
      <w:rFonts w:eastAsia="宋体"/>
    </w:rPr>
  </w:style>
  <w:style w:type="paragraph" w:customStyle="1" w:styleId="312">
    <w:name w:val="正文文本缩进 31"/>
    <w:basedOn w:val="a"/>
    <w:next w:val="31"/>
    <w:uiPriority w:val="99"/>
    <w:qFormat/>
    <w:rsid w:val="006E0389"/>
    <w:pPr>
      <w:ind w:leftChars="428" w:left="899" w:firstLineChars="171" w:firstLine="359"/>
    </w:pPr>
    <w:rPr>
      <w:rFonts w:eastAsia="宋体"/>
      <w:szCs w:val="24"/>
    </w:rPr>
  </w:style>
  <w:style w:type="paragraph" w:customStyle="1" w:styleId="313">
    <w:name w:val="正文文本 31"/>
    <w:basedOn w:val="a"/>
    <w:next w:val="32"/>
    <w:uiPriority w:val="99"/>
    <w:qFormat/>
    <w:rsid w:val="006E0389"/>
    <w:pPr>
      <w:spacing w:after="120"/>
    </w:pPr>
    <w:rPr>
      <w:rFonts w:eastAsia="宋体"/>
      <w:sz w:val="16"/>
      <w:szCs w:val="16"/>
    </w:rPr>
  </w:style>
  <w:style w:type="paragraph" w:customStyle="1" w:styleId="font6">
    <w:name w:val="font6"/>
    <w:basedOn w:val="a"/>
    <w:qFormat/>
    <w:rsid w:val="006E03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font7">
    <w:name w:val="font7"/>
    <w:basedOn w:val="a"/>
    <w:qFormat/>
    <w:rsid w:val="006E0389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font8">
    <w:name w:val="font8"/>
    <w:basedOn w:val="a"/>
    <w:qFormat/>
    <w:rsid w:val="006E03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8">
    <w:name w:val="xl78"/>
    <w:basedOn w:val="a"/>
    <w:qFormat/>
    <w:rsid w:val="006E0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color w:val="FF0000"/>
      <w:kern w:val="0"/>
      <w:szCs w:val="21"/>
    </w:rPr>
  </w:style>
  <w:style w:type="paragraph" w:customStyle="1" w:styleId="xl79">
    <w:name w:val="xl79"/>
    <w:basedOn w:val="a"/>
    <w:rsid w:val="006E0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80">
    <w:name w:val="xl80"/>
    <w:basedOn w:val="a"/>
    <w:qFormat/>
    <w:rsid w:val="006E0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xl81">
    <w:name w:val="xl81"/>
    <w:basedOn w:val="a"/>
    <w:rsid w:val="006E0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xl82">
    <w:name w:val="xl82"/>
    <w:basedOn w:val="a"/>
    <w:qFormat/>
    <w:rsid w:val="006E0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仿宋_GB2312" w:cs="宋体"/>
      <w:kern w:val="0"/>
      <w:sz w:val="24"/>
      <w:szCs w:val="24"/>
    </w:rPr>
  </w:style>
  <w:style w:type="paragraph" w:customStyle="1" w:styleId="xl83">
    <w:name w:val="xl83"/>
    <w:basedOn w:val="a"/>
    <w:qFormat/>
    <w:rsid w:val="006E0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Cs w:val="21"/>
    </w:rPr>
  </w:style>
  <w:style w:type="paragraph" w:customStyle="1" w:styleId="xl84">
    <w:name w:val="xl84"/>
    <w:basedOn w:val="a"/>
    <w:rsid w:val="006E0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Cs w:val="21"/>
    </w:rPr>
  </w:style>
  <w:style w:type="character" w:customStyle="1" w:styleId="28">
    <w:name w:val="正文文本 字符2"/>
    <w:basedOn w:val="a0"/>
    <w:qFormat/>
    <w:rsid w:val="006E0389"/>
    <w:rPr>
      <w:rFonts w:asciiTheme="minorHAnsi" w:eastAsiaTheme="minorEastAsia" w:hAnsiTheme="minorHAnsi" w:cstheme="minorBidi"/>
      <w:sz w:val="21"/>
      <w:szCs w:val="22"/>
    </w:rPr>
  </w:style>
  <w:style w:type="character" w:customStyle="1" w:styleId="222">
    <w:name w:val="正文文本缩进 2 字符2"/>
    <w:basedOn w:val="a0"/>
    <w:qFormat/>
    <w:rsid w:val="006E0389"/>
    <w:rPr>
      <w:rFonts w:asciiTheme="minorHAnsi" w:eastAsiaTheme="minorEastAsia" w:hAnsiTheme="minorHAnsi" w:cstheme="minorBidi"/>
      <w:sz w:val="21"/>
      <w:szCs w:val="22"/>
    </w:rPr>
  </w:style>
  <w:style w:type="character" w:customStyle="1" w:styleId="29">
    <w:name w:val="日期 字符2"/>
    <w:basedOn w:val="a0"/>
    <w:qFormat/>
    <w:rsid w:val="006E0389"/>
    <w:rPr>
      <w:rFonts w:asciiTheme="minorHAnsi" w:eastAsiaTheme="minorEastAsia" w:hAnsiTheme="minorHAnsi" w:cstheme="minorBidi"/>
      <w:sz w:val="21"/>
      <w:szCs w:val="22"/>
    </w:rPr>
  </w:style>
  <w:style w:type="character" w:customStyle="1" w:styleId="320">
    <w:name w:val="正文文本缩进 3 字符2"/>
    <w:basedOn w:val="a0"/>
    <w:qFormat/>
    <w:rsid w:val="006E0389"/>
    <w:rPr>
      <w:rFonts w:asciiTheme="minorHAnsi" w:eastAsiaTheme="minorEastAsia" w:hAnsiTheme="minorHAnsi" w:cstheme="minorBidi"/>
      <w:sz w:val="16"/>
      <w:szCs w:val="16"/>
    </w:rPr>
  </w:style>
  <w:style w:type="character" w:customStyle="1" w:styleId="223">
    <w:name w:val="正文文本 2 字符2"/>
    <w:basedOn w:val="a0"/>
    <w:rsid w:val="006E0389"/>
    <w:rPr>
      <w:rFonts w:asciiTheme="minorHAnsi" w:eastAsiaTheme="minorEastAsia" w:hAnsiTheme="minorHAnsi" w:cstheme="minorBidi"/>
      <w:sz w:val="21"/>
      <w:szCs w:val="22"/>
    </w:rPr>
  </w:style>
  <w:style w:type="character" w:customStyle="1" w:styleId="321">
    <w:name w:val="正文文本 3 字符2"/>
    <w:basedOn w:val="a0"/>
    <w:qFormat/>
    <w:rsid w:val="006E0389"/>
    <w:rPr>
      <w:rFonts w:asciiTheme="minorHAnsi" w:eastAsiaTheme="minorEastAsia" w:hAnsiTheme="minorHAnsi" w:cstheme="minorBidi"/>
      <w:sz w:val="16"/>
      <w:szCs w:val="16"/>
    </w:rPr>
  </w:style>
  <w:style w:type="numbering" w:customStyle="1" w:styleId="2a">
    <w:name w:val="无列表2"/>
    <w:next w:val="a2"/>
    <w:uiPriority w:val="99"/>
    <w:semiHidden/>
    <w:unhideWhenUsed/>
    <w:rsid w:val="006E0389"/>
  </w:style>
  <w:style w:type="table" w:customStyle="1" w:styleId="1f3">
    <w:name w:val="网格型1"/>
    <w:basedOn w:val="a1"/>
    <w:next w:val="af0"/>
    <w:uiPriority w:val="99"/>
    <w:qFormat/>
    <w:rsid w:val="006E038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6">
    <w:name w:val="已导入的样式“2”1"/>
    <w:rsid w:val="006E0389"/>
  </w:style>
  <w:style w:type="numbering" w:customStyle="1" w:styleId="112">
    <w:name w:val="无列表11"/>
    <w:next w:val="a2"/>
    <w:uiPriority w:val="99"/>
    <w:semiHidden/>
    <w:unhideWhenUsed/>
    <w:rsid w:val="006E0389"/>
  </w:style>
  <w:style w:type="numbering" w:customStyle="1" w:styleId="35">
    <w:name w:val="无列表3"/>
    <w:next w:val="a2"/>
    <w:uiPriority w:val="99"/>
    <w:semiHidden/>
    <w:unhideWhenUsed/>
    <w:rsid w:val="006E0389"/>
  </w:style>
  <w:style w:type="table" w:customStyle="1" w:styleId="TableNormal2">
    <w:name w:val="Table Normal2"/>
    <w:qFormat/>
    <w:rsid w:val="006E038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4">
    <w:name w:val="已导入的样式“2”2"/>
    <w:rsid w:val="006E0389"/>
  </w:style>
  <w:style w:type="character" w:customStyle="1" w:styleId="1f4">
    <w:name w:val="纯文本 字符1"/>
    <w:basedOn w:val="a0"/>
    <w:qFormat/>
    <w:rsid w:val="006E0389"/>
    <w:rPr>
      <w:rFonts w:asciiTheme="minorEastAsia" w:eastAsiaTheme="minorEastAsia" w:hAnsi="Courier New" w:cs="Courier New"/>
      <w:sz w:val="21"/>
      <w:szCs w:val="22"/>
    </w:rPr>
  </w:style>
  <w:style w:type="numbering" w:customStyle="1" w:styleId="43">
    <w:name w:val="无列表4"/>
    <w:next w:val="a2"/>
    <w:uiPriority w:val="99"/>
    <w:semiHidden/>
    <w:unhideWhenUsed/>
    <w:rsid w:val="006E0389"/>
  </w:style>
  <w:style w:type="table" w:customStyle="1" w:styleId="TableNormal3">
    <w:name w:val="Table Normal3"/>
    <w:qFormat/>
    <w:rsid w:val="006E038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30">
    <w:name w:val="已导入的样式“2”3"/>
    <w:rsid w:val="006E0389"/>
  </w:style>
  <w:style w:type="numbering" w:customStyle="1" w:styleId="52">
    <w:name w:val="无列表5"/>
    <w:next w:val="a2"/>
    <w:uiPriority w:val="99"/>
    <w:semiHidden/>
    <w:unhideWhenUsed/>
    <w:rsid w:val="006E0389"/>
  </w:style>
  <w:style w:type="table" w:customStyle="1" w:styleId="2b">
    <w:name w:val="网格型2"/>
    <w:basedOn w:val="a1"/>
    <w:next w:val="af0"/>
    <w:uiPriority w:val="99"/>
    <w:qFormat/>
    <w:rsid w:val="006E038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normal52">
    <w:name w:val="Tabla normal 52"/>
    <w:basedOn w:val="a1"/>
    <w:uiPriority w:val="45"/>
    <w:rsid w:val="006E0389"/>
    <w:rPr>
      <w:rFonts w:ascii="Calibri" w:eastAsia="宋体" w:hAnsi="Calibri" w:cs="Times New Roman"/>
      <w:kern w:val="0"/>
      <w:sz w:val="22"/>
    </w:rPr>
    <w:tblPr>
      <w:tblStyleRowBandSize w:val="1"/>
      <w:tblStyleColBandSize w:val="1"/>
    </w:tblPr>
    <w:tblStylePr w:type="firstRow">
      <w:rPr>
        <w:rFonts w:ascii="Calibri Light" w:eastAsia="宋体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宋体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宋体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宋体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Normal4">
    <w:name w:val="Table Normal4"/>
    <w:qFormat/>
    <w:rsid w:val="006E038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40">
    <w:name w:val="已导入的样式“2”4"/>
    <w:rsid w:val="006E0389"/>
  </w:style>
  <w:style w:type="table" w:customStyle="1" w:styleId="113">
    <w:name w:val="网格型浅色11"/>
    <w:uiPriority w:val="99"/>
    <w:qFormat/>
    <w:rsid w:val="006E0389"/>
    <w:rPr>
      <w:rFonts w:ascii="Calibri" w:eastAsia="宋体" w:hAnsi="Calibri" w:cs="Arial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无列表12"/>
    <w:next w:val="a2"/>
    <w:uiPriority w:val="99"/>
    <w:semiHidden/>
    <w:unhideWhenUsed/>
    <w:rsid w:val="006E0389"/>
  </w:style>
  <w:style w:type="table" w:customStyle="1" w:styleId="Tablanormal511">
    <w:name w:val="Tabla normal 511"/>
    <w:basedOn w:val="a1"/>
    <w:uiPriority w:val="45"/>
    <w:rsid w:val="006E0389"/>
    <w:rPr>
      <w:rFonts w:ascii="Calibri" w:eastAsia="宋体" w:hAnsi="Calibri" w:cs="Times New Roman"/>
      <w:kern w:val="0"/>
      <w:sz w:val="22"/>
    </w:rPr>
    <w:tblPr>
      <w:tblStyleRowBandSize w:val="1"/>
      <w:tblStyleColBandSize w:val="1"/>
    </w:tblPr>
    <w:tblStylePr w:type="firstRow">
      <w:rPr>
        <w:rFonts w:ascii="Calibri Light" w:eastAsia="宋体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宋体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宋体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宋体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62">
    <w:name w:val="无列表6"/>
    <w:next w:val="a2"/>
    <w:uiPriority w:val="99"/>
    <w:semiHidden/>
    <w:unhideWhenUsed/>
    <w:rsid w:val="006E0389"/>
  </w:style>
  <w:style w:type="numbering" w:customStyle="1" w:styleId="71">
    <w:name w:val="无列表7"/>
    <w:next w:val="a2"/>
    <w:uiPriority w:val="99"/>
    <w:semiHidden/>
    <w:unhideWhenUsed/>
    <w:rsid w:val="006E0389"/>
  </w:style>
  <w:style w:type="paragraph" w:customStyle="1" w:styleId="Style5">
    <w:name w:val="_Style 5"/>
    <w:basedOn w:val="a"/>
    <w:qFormat/>
    <w:rsid w:val="006E0389"/>
    <w:pPr>
      <w:ind w:firstLineChars="200" w:firstLine="420"/>
    </w:pPr>
    <w:rPr>
      <w:rFonts w:ascii="Calibri" w:eastAsia="宋体" w:hAnsi="Calibri" w:cs="Times New Roman"/>
    </w:rPr>
  </w:style>
  <w:style w:type="paragraph" w:customStyle="1" w:styleId="Style124">
    <w:name w:val="_Style 124"/>
    <w:uiPriority w:val="99"/>
    <w:qFormat/>
    <w:rsid w:val="006E038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customStyle="1" w:styleId="231">
    <w:name w:val="正文文本 23"/>
    <w:basedOn w:val="a"/>
    <w:qFormat/>
    <w:rsid w:val="006E0389"/>
    <w:pPr>
      <w:widowControl/>
      <w:adjustRightInd w:val="0"/>
      <w:ind w:left="-108"/>
    </w:pPr>
    <w:rPr>
      <w:rFonts w:ascii="Times New Roman" w:eastAsia="宋体" w:hAnsi="Times New Roman" w:cs="Times New Roman"/>
      <w:kern w:val="0"/>
      <w:sz w:val="30"/>
      <w:szCs w:val="20"/>
    </w:rPr>
  </w:style>
  <w:style w:type="paragraph" w:customStyle="1" w:styleId="232">
    <w:name w:val="正文文本缩进 23"/>
    <w:basedOn w:val="a"/>
    <w:qFormat/>
    <w:rsid w:val="006E0389"/>
    <w:pPr>
      <w:widowControl/>
      <w:adjustRightInd w:val="0"/>
      <w:ind w:left="-108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53">
    <w:name w:val="列出段落5"/>
    <w:basedOn w:val="a"/>
    <w:qFormat/>
    <w:rsid w:val="006E0389"/>
    <w:pPr>
      <w:ind w:firstLineChars="200" w:firstLine="420"/>
    </w:pPr>
    <w:rPr>
      <w:rFonts w:ascii="Calibri" w:eastAsia="宋体" w:hAnsi="Calibri" w:cs="Times New Roman"/>
    </w:rPr>
  </w:style>
  <w:style w:type="paragraph" w:customStyle="1" w:styleId="Default">
    <w:name w:val="Default"/>
    <w:qFormat/>
    <w:rsid w:val="006E038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customStyle="1" w:styleId="1f5">
    <w:name w:val="标题1"/>
    <w:basedOn w:val="a0"/>
    <w:qFormat/>
    <w:rsid w:val="006E0389"/>
  </w:style>
  <w:style w:type="character" w:customStyle="1" w:styleId="main-listbox-title">
    <w:name w:val="main-listbox-title"/>
    <w:basedOn w:val="a0"/>
    <w:qFormat/>
    <w:rsid w:val="006E0389"/>
  </w:style>
  <w:style w:type="paragraph" w:customStyle="1" w:styleId="217">
    <w:name w:val="修订21"/>
    <w:semiHidden/>
    <w:qFormat/>
    <w:rsid w:val="006E0389"/>
    <w:rPr>
      <w:rFonts w:ascii="Times New Roman" w:eastAsia="宋体" w:hAnsi="Times New Roman" w:cs="Times New Roman"/>
      <w:szCs w:val="24"/>
    </w:rPr>
  </w:style>
  <w:style w:type="paragraph" w:customStyle="1" w:styleId="241">
    <w:name w:val="正文文本缩进 24"/>
    <w:basedOn w:val="a"/>
    <w:qFormat/>
    <w:rsid w:val="006E0389"/>
    <w:pPr>
      <w:widowControl/>
      <w:adjustRightInd w:val="0"/>
      <w:ind w:left="-108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242">
    <w:name w:val="正文文本 24"/>
    <w:basedOn w:val="a"/>
    <w:qFormat/>
    <w:rsid w:val="006E0389"/>
    <w:pPr>
      <w:widowControl/>
      <w:adjustRightInd w:val="0"/>
      <w:ind w:left="-108"/>
    </w:pPr>
    <w:rPr>
      <w:rFonts w:ascii="Times New Roman" w:eastAsia="宋体" w:hAnsi="Times New Roman" w:cs="Times New Roman"/>
      <w:kern w:val="0"/>
      <w:sz w:val="30"/>
      <w:szCs w:val="20"/>
    </w:rPr>
  </w:style>
  <w:style w:type="paragraph" w:customStyle="1" w:styleId="63">
    <w:name w:val="列出段落6"/>
    <w:basedOn w:val="a"/>
    <w:qFormat/>
    <w:rsid w:val="006E0389"/>
    <w:pPr>
      <w:ind w:firstLineChars="200" w:firstLine="420"/>
    </w:pPr>
    <w:rPr>
      <w:rFonts w:ascii="Calibri" w:eastAsia="宋体" w:hAnsi="Calibri" w:cs="Times New Roman"/>
    </w:rPr>
  </w:style>
  <w:style w:type="paragraph" w:customStyle="1" w:styleId="36">
    <w:name w:val="修订3"/>
    <w:semiHidden/>
    <w:rsid w:val="006E0389"/>
    <w:rPr>
      <w:rFonts w:ascii="Times New Roman" w:eastAsia="宋体" w:hAnsi="Times New Roman" w:cs="Times New Roman"/>
      <w:szCs w:val="24"/>
    </w:rPr>
  </w:style>
  <w:style w:type="paragraph" w:customStyle="1" w:styleId="Style485">
    <w:name w:val="_Style 485"/>
    <w:uiPriority w:val="99"/>
    <w:unhideWhenUsed/>
    <w:qFormat/>
    <w:rsid w:val="006E0389"/>
    <w:pPr>
      <w:widowControl w:val="0"/>
      <w:jc w:val="both"/>
    </w:pPr>
  </w:style>
  <w:style w:type="character" w:customStyle="1" w:styleId="CharChar282">
    <w:name w:val="Char Char282"/>
    <w:locked/>
    <w:rsid w:val="006E0389"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CharChar412">
    <w:name w:val="Char Char412"/>
    <w:locked/>
    <w:rsid w:val="006E038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Char402">
    <w:name w:val="Char Char402"/>
    <w:qFormat/>
    <w:locked/>
    <w:rsid w:val="006E038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Char542">
    <w:name w:val="Char Char542"/>
    <w:qFormat/>
    <w:locked/>
    <w:rsid w:val="006E038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193">
    <w:name w:val="Char Char193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382">
    <w:name w:val="Char Char382"/>
    <w:qFormat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58">
    <w:name w:val="Char Char58"/>
    <w:locked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113">
    <w:name w:val="Char Char113"/>
    <w:qFormat/>
    <w:rsid w:val="006E0389"/>
    <w:rPr>
      <w:b/>
      <w:bCs/>
      <w:kern w:val="2"/>
      <w:sz w:val="21"/>
      <w:szCs w:val="24"/>
    </w:rPr>
  </w:style>
  <w:style w:type="character" w:customStyle="1" w:styleId="Char40">
    <w:name w:val="Char4"/>
    <w:qFormat/>
    <w:rsid w:val="006E0389"/>
    <w:rPr>
      <w:rFonts w:eastAsia="宋体"/>
      <w:kern w:val="2"/>
      <w:sz w:val="32"/>
      <w:szCs w:val="32"/>
      <w:lang w:val="en-US" w:eastAsia="zh-CN" w:bidi="ar-SA"/>
    </w:rPr>
  </w:style>
  <w:style w:type="character" w:customStyle="1" w:styleId="CharChar332">
    <w:name w:val="Char Char332"/>
    <w:locked/>
    <w:rsid w:val="006E0389"/>
    <w:rPr>
      <w:rFonts w:eastAsia="宋体"/>
      <w:b/>
      <w:bCs/>
      <w:kern w:val="2"/>
      <w:sz w:val="28"/>
      <w:szCs w:val="28"/>
      <w:lang w:val="en-US" w:eastAsia="zh-CN" w:bidi="ar-SA"/>
    </w:rPr>
  </w:style>
  <w:style w:type="character" w:customStyle="1" w:styleId="CharChar522">
    <w:name w:val="Char Char522"/>
    <w:locked/>
    <w:rsid w:val="006E0389"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CharChar502">
    <w:name w:val="Char Char502"/>
    <w:qFormat/>
    <w:locked/>
    <w:rsid w:val="006E0389"/>
    <w:rPr>
      <w:rFonts w:ascii="Arial" w:eastAsia="黑体" w:hAnsi="Arial"/>
      <w:b/>
      <w:bCs/>
      <w:kern w:val="2"/>
      <w:sz w:val="24"/>
      <w:szCs w:val="24"/>
      <w:lang w:val="en-US" w:eastAsia="zh-CN" w:bidi="ar-SA"/>
    </w:rPr>
  </w:style>
  <w:style w:type="character" w:customStyle="1" w:styleId="CharChar413">
    <w:name w:val="Char Char413"/>
    <w:qFormat/>
    <w:locked/>
    <w:rsid w:val="006E0389"/>
    <w:rPr>
      <w:rFonts w:eastAsia="宋体"/>
      <w:kern w:val="2"/>
      <w:sz w:val="21"/>
      <w:lang w:val="en-US" w:eastAsia="zh-CN" w:bidi="ar-SA"/>
    </w:rPr>
  </w:style>
  <w:style w:type="character" w:customStyle="1" w:styleId="CharChar132">
    <w:name w:val="Char Char132"/>
    <w:qFormat/>
    <w:locked/>
    <w:rsid w:val="006E038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Char532">
    <w:name w:val="Char Char532"/>
    <w:qFormat/>
    <w:locked/>
    <w:rsid w:val="006E0389"/>
    <w:rPr>
      <w:rFonts w:eastAsia="宋体"/>
      <w:kern w:val="2"/>
      <w:sz w:val="32"/>
      <w:szCs w:val="32"/>
      <w:lang w:val="en-US" w:eastAsia="zh-CN" w:bidi="ar-SA"/>
    </w:rPr>
  </w:style>
  <w:style w:type="character" w:customStyle="1" w:styleId="CharChar452">
    <w:name w:val="Char Char452"/>
    <w:qFormat/>
    <w:locked/>
    <w:rsid w:val="006E038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Char392">
    <w:name w:val="Char Char392"/>
    <w:locked/>
    <w:rsid w:val="006E0389"/>
    <w:rPr>
      <w:rFonts w:eastAsia="宋体"/>
      <w:kern w:val="2"/>
      <w:sz w:val="24"/>
      <w:szCs w:val="18"/>
      <w:lang w:val="en-US" w:eastAsia="zh-CN" w:bidi="ar-SA"/>
    </w:rPr>
  </w:style>
  <w:style w:type="character" w:customStyle="1" w:styleId="CharChar512">
    <w:name w:val="Char Char512"/>
    <w:qFormat/>
    <w:locked/>
    <w:rsid w:val="006E0389"/>
    <w:rPr>
      <w:rFonts w:eastAsia="宋体"/>
      <w:b/>
      <w:bCs/>
      <w:kern w:val="2"/>
      <w:sz w:val="28"/>
      <w:szCs w:val="28"/>
      <w:lang w:val="en-US" w:eastAsia="zh-CN" w:bidi="ar-SA"/>
    </w:rPr>
  </w:style>
  <w:style w:type="character" w:customStyle="1" w:styleId="CharChar322">
    <w:name w:val="Char Char322"/>
    <w:qFormat/>
    <w:locked/>
    <w:rsid w:val="006E038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Char472">
    <w:name w:val="Char Char472"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312">
    <w:name w:val="Char Char312"/>
    <w:qFormat/>
    <w:locked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92">
    <w:name w:val="Char Char92"/>
    <w:qFormat/>
    <w:locked/>
    <w:rsid w:val="006E0389"/>
    <w:rPr>
      <w:rFonts w:ascii="Century" w:eastAsia="宋体" w:hAnsi="Century"/>
      <w:kern w:val="2"/>
      <w:sz w:val="24"/>
      <w:szCs w:val="24"/>
      <w:lang w:val="en-US" w:eastAsia="zh-CN" w:bidi="ar-SA"/>
    </w:rPr>
  </w:style>
  <w:style w:type="character" w:customStyle="1" w:styleId="CharChar552">
    <w:name w:val="Char Char552"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302">
    <w:name w:val="Char Char302"/>
    <w:qFormat/>
    <w:locked/>
    <w:rsid w:val="006E038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352">
    <w:name w:val="Char Char352"/>
    <w:qFormat/>
    <w:locked/>
    <w:rsid w:val="006E0389"/>
    <w:rPr>
      <w:rFonts w:eastAsia="宋体"/>
      <w:kern w:val="2"/>
      <w:sz w:val="32"/>
      <w:szCs w:val="32"/>
      <w:lang w:val="en-US" w:eastAsia="zh-CN" w:bidi="ar-SA"/>
    </w:rPr>
  </w:style>
  <w:style w:type="character" w:customStyle="1" w:styleId="CharChar223">
    <w:name w:val="Char Char223"/>
    <w:locked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263">
    <w:name w:val="Char Char263"/>
    <w:locked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213">
    <w:name w:val="Char Char213"/>
    <w:qFormat/>
    <w:locked/>
    <w:rsid w:val="006E0389"/>
    <w:rPr>
      <w:kern w:val="2"/>
      <w:sz w:val="32"/>
      <w:szCs w:val="32"/>
    </w:rPr>
  </w:style>
  <w:style w:type="character" w:customStyle="1" w:styleId="CharChar72">
    <w:name w:val="Char Char72"/>
    <w:locked/>
    <w:rsid w:val="006E0389"/>
    <w:rPr>
      <w:rFonts w:eastAsia="宋体"/>
      <w:kern w:val="2"/>
      <w:sz w:val="21"/>
      <w:lang w:val="en-US" w:eastAsia="zh-CN" w:bidi="ar-SA"/>
    </w:rPr>
  </w:style>
  <w:style w:type="character" w:customStyle="1" w:styleId="CharChar292">
    <w:name w:val="Char Char292"/>
    <w:locked/>
    <w:rsid w:val="006E0389"/>
    <w:rPr>
      <w:rFonts w:eastAsia="宋体"/>
      <w:kern w:val="2"/>
      <w:sz w:val="32"/>
      <w:szCs w:val="32"/>
      <w:lang w:val="en-US" w:eastAsia="zh-CN" w:bidi="ar-SA"/>
    </w:rPr>
  </w:style>
  <w:style w:type="character" w:customStyle="1" w:styleId="CharChar372">
    <w:name w:val="Char Char372"/>
    <w:locked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253">
    <w:name w:val="Char Char253"/>
    <w:qFormat/>
    <w:locked/>
    <w:rsid w:val="006E038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172">
    <w:name w:val="Char Char172"/>
    <w:rsid w:val="006E0389"/>
    <w:rPr>
      <w:kern w:val="2"/>
      <w:sz w:val="18"/>
      <w:szCs w:val="18"/>
    </w:rPr>
  </w:style>
  <w:style w:type="character" w:customStyle="1" w:styleId="CharChar114">
    <w:name w:val="Char Char114"/>
    <w:qFormat/>
    <w:rsid w:val="006E0389"/>
    <w:rPr>
      <w:rFonts w:ascii="Times New Roman" w:eastAsia="宋体" w:hAnsi="Times New Roman" w:cs="Times New Roman"/>
      <w:sz w:val="18"/>
      <w:szCs w:val="18"/>
    </w:rPr>
  </w:style>
  <w:style w:type="character" w:customStyle="1" w:styleId="CharChar214">
    <w:name w:val="Char Char214"/>
    <w:qFormat/>
    <w:locked/>
    <w:rsid w:val="006E038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233">
    <w:name w:val="Char Char233"/>
    <w:qFormat/>
    <w:locked/>
    <w:rsid w:val="006E0389"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CharChar182">
    <w:name w:val="Char Char182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482">
    <w:name w:val="Char Char482"/>
    <w:locked/>
    <w:rsid w:val="006E038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Char83">
    <w:name w:val="Char Char83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442">
    <w:name w:val="Char Char442"/>
    <w:locked/>
    <w:rsid w:val="006E0389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CharChar364">
    <w:name w:val="Char Char364"/>
    <w:qFormat/>
    <w:locked/>
    <w:rsid w:val="006E038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422">
    <w:name w:val="Char Char422"/>
    <w:qFormat/>
    <w:locked/>
    <w:rsid w:val="006E0389"/>
    <w:rPr>
      <w:rFonts w:ascii="Century" w:eastAsia="宋体" w:hAnsi="Century"/>
      <w:kern w:val="2"/>
      <w:sz w:val="24"/>
      <w:szCs w:val="24"/>
      <w:lang w:val="en-US" w:eastAsia="zh-CN" w:bidi="ar-SA"/>
    </w:rPr>
  </w:style>
  <w:style w:type="character" w:customStyle="1" w:styleId="CharChar143">
    <w:name w:val="Char Char143"/>
    <w:qFormat/>
    <w:locked/>
    <w:rsid w:val="006E038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Char272">
    <w:name w:val="Char Char272"/>
    <w:locked/>
    <w:rsid w:val="006E0389"/>
    <w:rPr>
      <w:rFonts w:eastAsia="宋体"/>
      <w:b/>
      <w:bCs/>
      <w:kern w:val="2"/>
      <w:sz w:val="28"/>
      <w:szCs w:val="28"/>
      <w:lang w:val="en-US" w:eastAsia="zh-CN" w:bidi="ar-SA"/>
    </w:rPr>
  </w:style>
  <w:style w:type="character" w:customStyle="1" w:styleId="CharChar153">
    <w:name w:val="Char Char153"/>
    <w:locked/>
    <w:rsid w:val="006E038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Char122">
    <w:name w:val="Char Char122"/>
    <w:rsid w:val="006E0389"/>
    <w:rPr>
      <w:kern w:val="2"/>
      <w:sz w:val="21"/>
      <w:szCs w:val="24"/>
    </w:rPr>
  </w:style>
  <w:style w:type="character" w:customStyle="1" w:styleId="CharChar432">
    <w:name w:val="Char Char432"/>
    <w:locked/>
    <w:rsid w:val="006E0389"/>
    <w:rPr>
      <w:rFonts w:ascii="宋体" w:eastAsia="宋体"/>
      <w:kern w:val="2"/>
      <w:sz w:val="21"/>
      <w:szCs w:val="24"/>
      <w:lang w:val="en-US" w:eastAsia="zh-CN" w:bidi="ar-SA"/>
    </w:rPr>
  </w:style>
  <w:style w:type="character" w:customStyle="1" w:styleId="CharChar163">
    <w:name w:val="Char Char163"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34">
    <w:name w:val="Char Char34"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102">
    <w:name w:val="Char Char102"/>
    <w:qFormat/>
    <w:locked/>
    <w:rsid w:val="006E0389"/>
    <w:rPr>
      <w:rFonts w:ascii="宋体" w:eastAsia="宋体"/>
      <w:kern w:val="2"/>
      <w:sz w:val="21"/>
      <w:szCs w:val="24"/>
      <w:lang w:val="en-US" w:eastAsia="zh-CN" w:bidi="ar-SA"/>
    </w:rPr>
  </w:style>
  <w:style w:type="character" w:customStyle="1" w:styleId="CharChar492">
    <w:name w:val="Char Char492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243">
    <w:name w:val="Char Char243"/>
    <w:locked/>
    <w:rsid w:val="006E0389"/>
    <w:rPr>
      <w:rFonts w:eastAsia="宋体"/>
      <w:kern w:val="2"/>
      <w:sz w:val="32"/>
      <w:szCs w:val="32"/>
      <w:lang w:val="en-US" w:eastAsia="zh-CN" w:bidi="ar-SA"/>
    </w:rPr>
  </w:style>
  <w:style w:type="character" w:customStyle="1" w:styleId="CharChar2821">
    <w:name w:val="Char Char2821"/>
    <w:qFormat/>
    <w:locked/>
    <w:rsid w:val="006E0389"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CharChar4121">
    <w:name w:val="Char Char4121"/>
    <w:qFormat/>
    <w:locked/>
    <w:rsid w:val="006E038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Char4021">
    <w:name w:val="Char Char4021"/>
    <w:qFormat/>
    <w:locked/>
    <w:rsid w:val="006E038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Char5421">
    <w:name w:val="Char Char5421"/>
    <w:qFormat/>
    <w:locked/>
    <w:rsid w:val="006E038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1931">
    <w:name w:val="Char Char1931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3821">
    <w:name w:val="Char Char3821"/>
    <w:qFormat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581">
    <w:name w:val="Char Char581"/>
    <w:qFormat/>
    <w:locked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1131">
    <w:name w:val="Char Char1131"/>
    <w:qFormat/>
    <w:rsid w:val="006E0389"/>
    <w:rPr>
      <w:b/>
      <w:bCs/>
      <w:kern w:val="2"/>
      <w:sz w:val="21"/>
      <w:szCs w:val="24"/>
    </w:rPr>
  </w:style>
  <w:style w:type="character" w:customStyle="1" w:styleId="Char41">
    <w:name w:val="Char41"/>
    <w:qFormat/>
    <w:rsid w:val="006E0389"/>
    <w:rPr>
      <w:rFonts w:eastAsia="宋体"/>
      <w:kern w:val="2"/>
      <w:sz w:val="32"/>
      <w:szCs w:val="32"/>
      <w:lang w:val="en-US" w:eastAsia="zh-CN" w:bidi="ar-SA"/>
    </w:rPr>
  </w:style>
  <w:style w:type="character" w:customStyle="1" w:styleId="CharChar3321">
    <w:name w:val="Char Char3321"/>
    <w:qFormat/>
    <w:locked/>
    <w:rsid w:val="006E0389"/>
    <w:rPr>
      <w:rFonts w:eastAsia="宋体"/>
      <w:b/>
      <w:bCs/>
      <w:kern w:val="2"/>
      <w:sz w:val="28"/>
      <w:szCs w:val="28"/>
      <w:lang w:val="en-US" w:eastAsia="zh-CN" w:bidi="ar-SA"/>
    </w:rPr>
  </w:style>
  <w:style w:type="character" w:customStyle="1" w:styleId="CharChar5221">
    <w:name w:val="Char Char5221"/>
    <w:qFormat/>
    <w:locked/>
    <w:rsid w:val="006E0389"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CharChar5021">
    <w:name w:val="Char Char5021"/>
    <w:qFormat/>
    <w:locked/>
    <w:rsid w:val="006E0389"/>
    <w:rPr>
      <w:rFonts w:ascii="Arial" w:eastAsia="黑体" w:hAnsi="Arial"/>
      <w:b/>
      <w:bCs/>
      <w:kern w:val="2"/>
      <w:sz w:val="24"/>
      <w:szCs w:val="24"/>
      <w:lang w:val="en-US" w:eastAsia="zh-CN" w:bidi="ar-SA"/>
    </w:rPr>
  </w:style>
  <w:style w:type="character" w:customStyle="1" w:styleId="CharChar4131">
    <w:name w:val="Char Char4131"/>
    <w:qFormat/>
    <w:locked/>
    <w:rsid w:val="006E0389"/>
    <w:rPr>
      <w:rFonts w:eastAsia="宋体"/>
      <w:kern w:val="2"/>
      <w:sz w:val="21"/>
      <w:lang w:val="en-US" w:eastAsia="zh-CN" w:bidi="ar-SA"/>
    </w:rPr>
  </w:style>
  <w:style w:type="character" w:customStyle="1" w:styleId="CharChar1321">
    <w:name w:val="Char Char1321"/>
    <w:qFormat/>
    <w:locked/>
    <w:rsid w:val="006E038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Char5321">
    <w:name w:val="Char Char5321"/>
    <w:qFormat/>
    <w:locked/>
    <w:rsid w:val="006E0389"/>
    <w:rPr>
      <w:rFonts w:eastAsia="宋体"/>
      <w:kern w:val="2"/>
      <w:sz w:val="32"/>
      <w:szCs w:val="32"/>
      <w:lang w:val="en-US" w:eastAsia="zh-CN" w:bidi="ar-SA"/>
    </w:rPr>
  </w:style>
  <w:style w:type="character" w:customStyle="1" w:styleId="CharChar4521">
    <w:name w:val="Char Char4521"/>
    <w:qFormat/>
    <w:locked/>
    <w:rsid w:val="006E038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Char3921">
    <w:name w:val="Char Char3921"/>
    <w:qFormat/>
    <w:locked/>
    <w:rsid w:val="006E0389"/>
    <w:rPr>
      <w:rFonts w:eastAsia="宋体"/>
      <w:kern w:val="2"/>
      <w:sz w:val="24"/>
      <w:szCs w:val="18"/>
      <w:lang w:val="en-US" w:eastAsia="zh-CN" w:bidi="ar-SA"/>
    </w:rPr>
  </w:style>
  <w:style w:type="character" w:customStyle="1" w:styleId="CharChar5121">
    <w:name w:val="Char Char5121"/>
    <w:qFormat/>
    <w:locked/>
    <w:rsid w:val="006E0389"/>
    <w:rPr>
      <w:rFonts w:eastAsia="宋体"/>
      <w:b/>
      <w:bCs/>
      <w:kern w:val="2"/>
      <w:sz w:val="28"/>
      <w:szCs w:val="28"/>
      <w:lang w:val="en-US" w:eastAsia="zh-CN" w:bidi="ar-SA"/>
    </w:rPr>
  </w:style>
  <w:style w:type="character" w:customStyle="1" w:styleId="CharChar3221">
    <w:name w:val="Char Char3221"/>
    <w:qFormat/>
    <w:locked/>
    <w:rsid w:val="006E038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Char4721">
    <w:name w:val="Char Char4721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3121">
    <w:name w:val="Char Char3121"/>
    <w:qFormat/>
    <w:locked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921">
    <w:name w:val="Char Char921"/>
    <w:qFormat/>
    <w:locked/>
    <w:rsid w:val="006E0389"/>
    <w:rPr>
      <w:rFonts w:ascii="Century" w:eastAsia="宋体" w:hAnsi="Century"/>
      <w:kern w:val="2"/>
      <w:sz w:val="24"/>
      <w:szCs w:val="24"/>
      <w:lang w:val="en-US" w:eastAsia="zh-CN" w:bidi="ar-SA"/>
    </w:rPr>
  </w:style>
  <w:style w:type="character" w:customStyle="1" w:styleId="CharChar5521">
    <w:name w:val="Char Char5521"/>
    <w:qFormat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3021">
    <w:name w:val="Char Char3021"/>
    <w:qFormat/>
    <w:locked/>
    <w:rsid w:val="006E038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3521">
    <w:name w:val="Char Char3521"/>
    <w:qFormat/>
    <w:locked/>
    <w:rsid w:val="006E0389"/>
    <w:rPr>
      <w:rFonts w:eastAsia="宋体"/>
      <w:kern w:val="2"/>
      <w:sz w:val="32"/>
      <w:szCs w:val="32"/>
      <w:lang w:val="en-US" w:eastAsia="zh-CN" w:bidi="ar-SA"/>
    </w:rPr>
  </w:style>
  <w:style w:type="character" w:customStyle="1" w:styleId="CharChar2231">
    <w:name w:val="Char Char2231"/>
    <w:qFormat/>
    <w:locked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2631">
    <w:name w:val="Char Char2631"/>
    <w:qFormat/>
    <w:locked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2131">
    <w:name w:val="Char Char2131"/>
    <w:qFormat/>
    <w:locked/>
    <w:rsid w:val="006E0389"/>
    <w:rPr>
      <w:kern w:val="2"/>
      <w:sz w:val="32"/>
      <w:szCs w:val="32"/>
    </w:rPr>
  </w:style>
  <w:style w:type="character" w:customStyle="1" w:styleId="CharChar721">
    <w:name w:val="Char Char721"/>
    <w:qFormat/>
    <w:locked/>
    <w:rsid w:val="006E0389"/>
    <w:rPr>
      <w:rFonts w:eastAsia="宋体"/>
      <w:kern w:val="2"/>
      <w:sz w:val="21"/>
      <w:lang w:val="en-US" w:eastAsia="zh-CN" w:bidi="ar-SA"/>
    </w:rPr>
  </w:style>
  <w:style w:type="character" w:customStyle="1" w:styleId="CharChar2921">
    <w:name w:val="Char Char2921"/>
    <w:qFormat/>
    <w:locked/>
    <w:rsid w:val="006E0389"/>
    <w:rPr>
      <w:rFonts w:eastAsia="宋体"/>
      <w:kern w:val="2"/>
      <w:sz w:val="32"/>
      <w:szCs w:val="32"/>
      <w:lang w:val="en-US" w:eastAsia="zh-CN" w:bidi="ar-SA"/>
    </w:rPr>
  </w:style>
  <w:style w:type="character" w:customStyle="1" w:styleId="CharChar3721">
    <w:name w:val="Char Char3721"/>
    <w:qFormat/>
    <w:locked/>
    <w:rsid w:val="006E038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2531">
    <w:name w:val="Char Char2531"/>
    <w:qFormat/>
    <w:locked/>
    <w:rsid w:val="006E038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1721">
    <w:name w:val="Char Char1721"/>
    <w:qFormat/>
    <w:rsid w:val="006E0389"/>
    <w:rPr>
      <w:kern w:val="2"/>
      <w:sz w:val="18"/>
      <w:szCs w:val="18"/>
    </w:rPr>
  </w:style>
  <w:style w:type="character" w:customStyle="1" w:styleId="CharChar1141">
    <w:name w:val="Char Char1141"/>
    <w:qFormat/>
    <w:rsid w:val="006E0389"/>
    <w:rPr>
      <w:rFonts w:ascii="Times New Roman" w:eastAsia="宋体" w:hAnsi="Times New Roman" w:cs="Times New Roman"/>
      <w:sz w:val="18"/>
      <w:szCs w:val="18"/>
    </w:rPr>
  </w:style>
  <w:style w:type="character" w:customStyle="1" w:styleId="CharChar2141">
    <w:name w:val="Char Char2141"/>
    <w:qFormat/>
    <w:locked/>
    <w:rsid w:val="006E038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2331">
    <w:name w:val="Char Char2331"/>
    <w:qFormat/>
    <w:locked/>
    <w:rsid w:val="006E0389"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CharChar1821">
    <w:name w:val="Char Char1821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4821">
    <w:name w:val="Char Char4821"/>
    <w:qFormat/>
    <w:locked/>
    <w:rsid w:val="006E038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Char831">
    <w:name w:val="Char Char831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4421">
    <w:name w:val="Char Char4421"/>
    <w:qFormat/>
    <w:locked/>
    <w:rsid w:val="006E0389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CharChar3641">
    <w:name w:val="Char Char3641"/>
    <w:qFormat/>
    <w:locked/>
    <w:rsid w:val="006E038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4221">
    <w:name w:val="Char Char4221"/>
    <w:qFormat/>
    <w:locked/>
    <w:rsid w:val="006E0389"/>
    <w:rPr>
      <w:rFonts w:ascii="Century" w:eastAsia="宋体" w:hAnsi="Century"/>
      <w:kern w:val="2"/>
      <w:sz w:val="24"/>
      <w:szCs w:val="24"/>
      <w:lang w:val="en-US" w:eastAsia="zh-CN" w:bidi="ar-SA"/>
    </w:rPr>
  </w:style>
  <w:style w:type="character" w:customStyle="1" w:styleId="CharChar1431">
    <w:name w:val="Char Char1431"/>
    <w:qFormat/>
    <w:locked/>
    <w:rsid w:val="006E038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Char2721">
    <w:name w:val="Char Char2721"/>
    <w:qFormat/>
    <w:locked/>
    <w:rsid w:val="006E0389"/>
    <w:rPr>
      <w:rFonts w:eastAsia="宋体"/>
      <w:b/>
      <w:bCs/>
      <w:kern w:val="2"/>
      <w:sz w:val="28"/>
      <w:szCs w:val="28"/>
      <w:lang w:val="en-US" w:eastAsia="zh-CN" w:bidi="ar-SA"/>
    </w:rPr>
  </w:style>
  <w:style w:type="character" w:customStyle="1" w:styleId="CharChar1531">
    <w:name w:val="Char Char1531"/>
    <w:qFormat/>
    <w:locked/>
    <w:rsid w:val="006E038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Char1221">
    <w:name w:val="Char Char1221"/>
    <w:qFormat/>
    <w:rsid w:val="006E0389"/>
    <w:rPr>
      <w:kern w:val="2"/>
      <w:sz w:val="21"/>
      <w:szCs w:val="24"/>
    </w:rPr>
  </w:style>
  <w:style w:type="character" w:customStyle="1" w:styleId="CharChar4321">
    <w:name w:val="Char Char4321"/>
    <w:qFormat/>
    <w:locked/>
    <w:rsid w:val="006E0389"/>
    <w:rPr>
      <w:rFonts w:ascii="宋体" w:eastAsia="宋体"/>
      <w:kern w:val="2"/>
      <w:sz w:val="21"/>
      <w:szCs w:val="24"/>
      <w:lang w:val="en-US" w:eastAsia="zh-CN" w:bidi="ar-SA"/>
    </w:rPr>
  </w:style>
  <w:style w:type="character" w:customStyle="1" w:styleId="CharChar1631">
    <w:name w:val="Char Char1631"/>
    <w:qFormat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341">
    <w:name w:val="Char Char341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1021">
    <w:name w:val="Char Char1021"/>
    <w:qFormat/>
    <w:locked/>
    <w:rsid w:val="006E0389"/>
    <w:rPr>
      <w:rFonts w:ascii="宋体" w:eastAsia="宋体"/>
      <w:kern w:val="2"/>
      <w:sz w:val="21"/>
      <w:szCs w:val="24"/>
      <w:lang w:val="en-US" w:eastAsia="zh-CN" w:bidi="ar-SA"/>
    </w:rPr>
  </w:style>
  <w:style w:type="character" w:customStyle="1" w:styleId="CharChar4921">
    <w:name w:val="Char Char4921"/>
    <w:qFormat/>
    <w:locked/>
    <w:rsid w:val="006E038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2431">
    <w:name w:val="Char Char2431"/>
    <w:qFormat/>
    <w:locked/>
    <w:rsid w:val="006E0389"/>
    <w:rPr>
      <w:rFonts w:eastAsia="宋体"/>
      <w:kern w:val="2"/>
      <w:sz w:val="32"/>
      <w:szCs w:val="32"/>
      <w:lang w:val="en-US" w:eastAsia="zh-CN" w:bidi="ar-SA"/>
    </w:rPr>
  </w:style>
  <w:style w:type="paragraph" w:customStyle="1" w:styleId="Style4851">
    <w:name w:val="_Style 4851"/>
    <w:uiPriority w:val="99"/>
    <w:unhideWhenUsed/>
    <w:qFormat/>
    <w:rsid w:val="006E0389"/>
    <w:pPr>
      <w:widowControl w:val="0"/>
      <w:jc w:val="both"/>
    </w:pPr>
  </w:style>
  <w:style w:type="paragraph" w:customStyle="1" w:styleId="2112">
    <w:name w:val="修订211"/>
    <w:uiPriority w:val="99"/>
    <w:qFormat/>
    <w:rsid w:val="006E0389"/>
    <w:rPr>
      <w:rFonts w:ascii="Times New Roman" w:eastAsia="宋体" w:hAnsi="Times New Roman" w:cs="Times New Roman"/>
      <w:szCs w:val="24"/>
    </w:rPr>
  </w:style>
  <w:style w:type="paragraph" w:customStyle="1" w:styleId="TOC11">
    <w:name w:val="TOC 标题11"/>
    <w:basedOn w:val="1"/>
    <w:next w:val="a"/>
    <w:uiPriority w:val="39"/>
    <w:unhideWhenUsed/>
    <w:qFormat/>
    <w:rsid w:val="006E0389"/>
    <w:pPr>
      <w:widowControl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B558A37-C2E6-4B83-AB61-D187CFBDB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596</Words>
  <Characters>3398</Characters>
  <Application>Microsoft Office Word</Application>
  <DocSecurity>0</DocSecurity>
  <Lines>28</Lines>
  <Paragraphs>7</Paragraphs>
  <ScaleCrop>false</ScaleCrop>
  <Company>Microsoft</Company>
  <LinksUpToDate>false</LinksUpToDate>
  <CharactersWithSpaces>3987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8</cp:revision>
  <cp:lastPrinted>2019-07-05T06:07:00Z</cp:lastPrinted>
  <dcterms:created xsi:type="dcterms:W3CDTF">2019-04-08T02:47:00Z</dcterms:created>
  <dcterms:modified xsi:type="dcterms:W3CDTF">2020-06-23T06:18:00Z</dcterms:modified>
</cp:coreProperties>
</file>